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6322"/>
        <w:gridCol w:w="1417"/>
        <w:gridCol w:w="221"/>
        <w:gridCol w:w="629"/>
        <w:gridCol w:w="253"/>
        <w:gridCol w:w="1580"/>
      </w:tblGrid>
      <w:tr w:rsidR="00067E80" w:rsidRPr="003F1810" w:rsidTr="00067E80">
        <w:trPr>
          <w:cantSplit/>
        </w:trPr>
        <w:tc>
          <w:tcPr>
            <w:tcW w:w="10422" w:type="dxa"/>
            <w:gridSpan w:val="6"/>
            <w:shd w:val="clear" w:color="auto" w:fill="auto"/>
            <w:noWrap/>
            <w:vAlign w:val="bottom"/>
            <w:hideMark/>
          </w:tcPr>
          <w:p w:rsidR="00067E80" w:rsidRPr="003F1810" w:rsidRDefault="000B26F7" w:rsidP="00203C9E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3F1810">
              <w:rPr>
                <w:rFonts w:ascii="Arial" w:hAnsi="Arial" w:cs="Arial"/>
                <w:color w:val="000000" w:themeColor="text1"/>
              </w:rPr>
              <w:t>Приложение №</w:t>
            </w:r>
            <w:r w:rsidR="00067E80" w:rsidRPr="003F1810">
              <w:rPr>
                <w:rFonts w:ascii="Arial" w:hAnsi="Arial" w:cs="Arial"/>
                <w:color w:val="000000" w:themeColor="text1"/>
              </w:rPr>
              <w:t xml:space="preserve"> </w:t>
            </w:r>
            <w:r w:rsidR="00E90E0C" w:rsidRPr="003F1810">
              <w:rPr>
                <w:rFonts w:ascii="Arial" w:hAnsi="Arial" w:cs="Arial"/>
                <w:color w:val="000000" w:themeColor="text1"/>
              </w:rPr>
              <w:t>1</w:t>
            </w:r>
            <w:r w:rsidR="00203C9E">
              <w:rPr>
                <w:rFonts w:ascii="Arial" w:hAnsi="Arial" w:cs="Arial"/>
                <w:color w:val="000000" w:themeColor="text1"/>
              </w:rPr>
              <w:t>2</w:t>
            </w:r>
          </w:p>
        </w:tc>
      </w:tr>
      <w:tr w:rsidR="00067E80" w:rsidRPr="003F1810" w:rsidTr="00067E80">
        <w:trPr>
          <w:cantSplit/>
        </w:trPr>
        <w:tc>
          <w:tcPr>
            <w:tcW w:w="10422" w:type="dxa"/>
            <w:gridSpan w:val="6"/>
            <w:shd w:val="clear" w:color="auto" w:fill="auto"/>
            <w:noWrap/>
            <w:vAlign w:val="bottom"/>
            <w:hideMark/>
          </w:tcPr>
          <w:p w:rsidR="00067E80" w:rsidRPr="003F1810" w:rsidRDefault="00D54C56" w:rsidP="00D54C56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3F1810">
              <w:rPr>
                <w:rFonts w:ascii="Arial" w:hAnsi="Arial" w:cs="Arial"/>
                <w:color w:val="000000" w:themeColor="text1"/>
              </w:rPr>
              <w:t>к решению собрания депутатов</w:t>
            </w:r>
          </w:p>
        </w:tc>
      </w:tr>
      <w:tr w:rsidR="00067E80" w:rsidRPr="003F1810" w:rsidTr="00067E80">
        <w:trPr>
          <w:cantSplit/>
        </w:trPr>
        <w:tc>
          <w:tcPr>
            <w:tcW w:w="10422" w:type="dxa"/>
            <w:gridSpan w:val="6"/>
            <w:shd w:val="clear" w:color="auto" w:fill="auto"/>
            <w:vAlign w:val="bottom"/>
            <w:hideMark/>
          </w:tcPr>
          <w:p w:rsidR="00067E80" w:rsidRPr="003F1810" w:rsidRDefault="00D54C56" w:rsidP="00D54C56">
            <w:pPr>
              <w:jc w:val="right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3F1810"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 w:rsidRPr="003F1810">
              <w:rPr>
                <w:rFonts w:ascii="Arial" w:hAnsi="Arial" w:cs="Arial"/>
                <w:color w:val="000000" w:themeColor="text1"/>
              </w:rPr>
              <w:t xml:space="preserve"> муниципального района</w:t>
            </w:r>
          </w:p>
        </w:tc>
      </w:tr>
      <w:tr w:rsidR="00067E80" w:rsidRPr="003F1810" w:rsidTr="00067E80">
        <w:trPr>
          <w:cantSplit/>
        </w:trPr>
        <w:tc>
          <w:tcPr>
            <w:tcW w:w="10422" w:type="dxa"/>
            <w:gridSpan w:val="6"/>
            <w:shd w:val="clear" w:color="auto" w:fill="auto"/>
            <w:vAlign w:val="bottom"/>
            <w:hideMark/>
          </w:tcPr>
          <w:p w:rsidR="00067E80" w:rsidRPr="003F1810" w:rsidRDefault="00D54C56" w:rsidP="00AD2535">
            <w:pPr>
              <w:jc w:val="right"/>
              <w:rPr>
                <w:rFonts w:ascii="Arial" w:hAnsi="Arial" w:cs="Arial"/>
                <w:color w:val="000000" w:themeColor="text1"/>
              </w:rPr>
            </w:pPr>
            <w:r w:rsidRPr="003F1810">
              <w:rPr>
                <w:rFonts w:ascii="Arial" w:hAnsi="Arial" w:cs="Arial"/>
                <w:color w:val="000000" w:themeColor="text1"/>
              </w:rPr>
              <w:t xml:space="preserve">от " </w:t>
            </w:r>
            <w:r w:rsidR="001B1D4B">
              <w:rPr>
                <w:rFonts w:ascii="Arial" w:hAnsi="Arial" w:cs="Arial"/>
                <w:color w:val="000000" w:themeColor="text1"/>
              </w:rPr>
              <w:t xml:space="preserve"> </w:t>
            </w:r>
            <w:r w:rsidR="00AD2535">
              <w:rPr>
                <w:rFonts w:ascii="Arial" w:hAnsi="Arial" w:cs="Arial"/>
                <w:color w:val="000000" w:themeColor="text1"/>
              </w:rPr>
              <w:t>25</w:t>
            </w:r>
            <w:r w:rsidR="001B1D4B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3F1810">
              <w:rPr>
                <w:rFonts w:ascii="Arial" w:hAnsi="Arial" w:cs="Arial"/>
                <w:color w:val="000000" w:themeColor="text1"/>
              </w:rPr>
              <w:t xml:space="preserve">  " </w:t>
            </w:r>
            <w:r w:rsidR="00AD2535">
              <w:rPr>
                <w:rFonts w:ascii="Arial" w:hAnsi="Arial" w:cs="Arial"/>
                <w:color w:val="000000" w:themeColor="text1"/>
              </w:rPr>
              <w:t>февраля</w:t>
            </w:r>
            <w:r w:rsidR="00A9503C">
              <w:rPr>
                <w:rFonts w:ascii="Arial" w:hAnsi="Arial" w:cs="Arial"/>
                <w:color w:val="000000" w:themeColor="text1"/>
              </w:rPr>
              <w:t xml:space="preserve"> 2022 </w:t>
            </w:r>
            <w:r w:rsidRPr="003F1810">
              <w:rPr>
                <w:rFonts w:ascii="Arial" w:hAnsi="Arial" w:cs="Arial"/>
                <w:color w:val="000000" w:themeColor="text1"/>
              </w:rPr>
              <w:t xml:space="preserve"> г</w:t>
            </w:r>
            <w:r w:rsidR="00067E80" w:rsidRPr="003F1810">
              <w:rPr>
                <w:rFonts w:ascii="Arial" w:hAnsi="Arial" w:cs="Arial"/>
                <w:color w:val="000000" w:themeColor="text1"/>
              </w:rPr>
              <w:t>од</w:t>
            </w:r>
            <w:r w:rsidRPr="003F1810">
              <w:rPr>
                <w:rFonts w:ascii="Arial" w:hAnsi="Arial" w:cs="Arial"/>
                <w:color w:val="000000" w:themeColor="text1"/>
              </w:rPr>
              <w:t>а</w:t>
            </w:r>
            <w:r w:rsidR="00E05909">
              <w:rPr>
                <w:rFonts w:ascii="Arial" w:hAnsi="Arial" w:cs="Arial"/>
                <w:color w:val="000000" w:themeColor="text1"/>
              </w:rPr>
              <w:t xml:space="preserve"> </w:t>
            </w:r>
            <w:r w:rsidR="00BC4F35" w:rsidRPr="003F1810">
              <w:rPr>
                <w:rFonts w:ascii="Arial" w:hAnsi="Arial" w:cs="Arial"/>
                <w:color w:val="000000" w:themeColor="text1"/>
              </w:rPr>
              <w:t>№</w:t>
            </w:r>
            <w:r w:rsidR="00AD2535">
              <w:rPr>
                <w:rFonts w:ascii="Arial" w:hAnsi="Arial" w:cs="Arial"/>
                <w:color w:val="000000" w:themeColor="text1"/>
              </w:rPr>
              <w:t>7</w:t>
            </w:r>
          </w:p>
        </w:tc>
      </w:tr>
      <w:tr w:rsidR="00067E80" w:rsidRPr="003F1810" w:rsidTr="00067E80">
        <w:trPr>
          <w:cantSplit/>
        </w:trPr>
        <w:tc>
          <w:tcPr>
            <w:tcW w:w="6322" w:type="dxa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  <w:r w:rsidRPr="003F1810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1638" w:type="dxa"/>
            <w:gridSpan w:val="2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882" w:type="dxa"/>
            <w:gridSpan w:val="2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</w:tr>
      <w:tr w:rsidR="00067E80" w:rsidRPr="003F1810" w:rsidTr="00067E80">
        <w:trPr>
          <w:cantSplit/>
        </w:trPr>
        <w:tc>
          <w:tcPr>
            <w:tcW w:w="10422" w:type="dxa"/>
            <w:gridSpan w:val="6"/>
            <w:shd w:val="clear" w:color="auto" w:fill="auto"/>
            <w:vAlign w:val="center"/>
            <w:hideMark/>
          </w:tcPr>
          <w:p w:rsidR="00067E80" w:rsidRPr="003F1810" w:rsidRDefault="00067E80" w:rsidP="00F06C81">
            <w:pPr>
              <w:jc w:val="center"/>
              <w:rPr>
                <w:rFonts w:ascii="Arial" w:hAnsi="Arial" w:cs="Arial"/>
                <w:b/>
                <w:bCs/>
              </w:rPr>
            </w:pPr>
            <w:r w:rsidRPr="003F1810">
              <w:rPr>
                <w:rFonts w:ascii="Arial" w:hAnsi="Arial" w:cs="Arial"/>
                <w:b/>
                <w:bCs/>
              </w:rPr>
              <w:t xml:space="preserve">РАСПРЕДЕЛЕНИЕ БЮДЖЕТНЫХ АССИГНОВАНИЙ НА РЕАЛИЗАЦИЮ </w:t>
            </w:r>
            <w:r w:rsidR="00E46E84" w:rsidRPr="003F1810">
              <w:rPr>
                <w:rFonts w:ascii="Arial" w:hAnsi="Arial" w:cs="Arial"/>
                <w:b/>
                <w:bCs/>
              </w:rPr>
              <w:t>МУНИЦИПАЛЬНЫХ</w:t>
            </w:r>
            <w:r w:rsidRPr="003F1810">
              <w:rPr>
                <w:rFonts w:ascii="Arial" w:hAnsi="Arial" w:cs="Arial"/>
                <w:b/>
                <w:bCs/>
              </w:rPr>
              <w:t xml:space="preserve"> ПРОГРАММ </w:t>
            </w:r>
            <w:r w:rsidR="00E46E84" w:rsidRPr="003F1810">
              <w:rPr>
                <w:rFonts w:ascii="Arial" w:hAnsi="Arial" w:cs="Arial"/>
                <w:b/>
                <w:bCs/>
              </w:rPr>
              <w:t>ШАРЬИНСКОГО МУНИЦИПАЛЬНОГО РАЙОНА</w:t>
            </w:r>
            <w:r w:rsidRPr="003F1810">
              <w:rPr>
                <w:rFonts w:ascii="Arial" w:hAnsi="Arial" w:cs="Arial"/>
                <w:b/>
                <w:bCs/>
              </w:rPr>
              <w:t xml:space="preserve"> НА </w:t>
            </w:r>
            <w:proofErr w:type="spellStart"/>
            <w:r w:rsidR="00F06C81">
              <w:rPr>
                <w:rFonts w:ascii="Arial" w:hAnsi="Arial" w:cs="Arial"/>
                <w:b/>
                <w:bCs/>
              </w:rPr>
              <w:t>НА</w:t>
            </w:r>
            <w:proofErr w:type="spellEnd"/>
            <w:r w:rsidR="00F06C81">
              <w:rPr>
                <w:rFonts w:ascii="Arial" w:hAnsi="Arial" w:cs="Arial"/>
                <w:b/>
                <w:bCs/>
              </w:rPr>
              <w:t xml:space="preserve"> ПЛАНОВЫЙ ПЕРИОД </w:t>
            </w:r>
            <w:r w:rsidRPr="003F1810">
              <w:rPr>
                <w:rFonts w:ascii="Arial" w:hAnsi="Arial" w:cs="Arial"/>
                <w:b/>
                <w:bCs/>
              </w:rPr>
              <w:t>202</w:t>
            </w:r>
            <w:r w:rsidR="00F06C81">
              <w:rPr>
                <w:rFonts w:ascii="Arial" w:hAnsi="Arial" w:cs="Arial"/>
                <w:b/>
                <w:bCs/>
              </w:rPr>
              <w:t>3 И 2024</w:t>
            </w:r>
            <w:r w:rsidRPr="003F1810">
              <w:rPr>
                <w:rFonts w:ascii="Arial" w:hAnsi="Arial" w:cs="Arial"/>
                <w:b/>
                <w:bCs/>
              </w:rPr>
              <w:t xml:space="preserve"> ГОД</w:t>
            </w:r>
            <w:r w:rsidR="00F06C81">
              <w:rPr>
                <w:rFonts w:ascii="Arial" w:hAnsi="Arial" w:cs="Arial"/>
                <w:b/>
                <w:bCs/>
              </w:rPr>
              <w:t>ОВ</w:t>
            </w:r>
          </w:p>
        </w:tc>
      </w:tr>
      <w:tr w:rsidR="00067E80" w:rsidRPr="003F1810" w:rsidTr="00067E80">
        <w:trPr>
          <w:cantSplit/>
        </w:trPr>
        <w:tc>
          <w:tcPr>
            <w:tcW w:w="6322" w:type="dxa"/>
            <w:shd w:val="clear" w:color="auto" w:fill="auto"/>
            <w:vAlign w:val="bottom"/>
            <w:hideMark/>
          </w:tcPr>
          <w:p w:rsidR="00067E80" w:rsidRPr="003F1810" w:rsidRDefault="00067E80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F1810">
              <w:rPr>
                <w:rFonts w:ascii="Arial" w:hAnsi="Arial" w:cs="Arial"/>
                <w:b/>
                <w:bCs/>
              </w:rPr>
              <w:t xml:space="preserve">     </w:t>
            </w:r>
          </w:p>
        </w:tc>
        <w:tc>
          <w:tcPr>
            <w:tcW w:w="1638" w:type="dxa"/>
            <w:gridSpan w:val="2"/>
            <w:shd w:val="clear" w:color="auto" w:fill="auto"/>
            <w:vAlign w:val="bottom"/>
            <w:hideMark/>
          </w:tcPr>
          <w:p w:rsidR="00067E80" w:rsidRPr="003F1810" w:rsidRDefault="00067E80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82" w:type="dxa"/>
            <w:gridSpan w:val="2"/>
            <w:shd w:val="clear" w:color="auto" w:fill="auto"/>
            <w:vAlign w:val="bottom"/>
            <w:hideMark/>
          </w:tcPr>
          <w:p w:rsidR="00067E80" w:rsidRPr="003F1810" w:rsidRDefault="00067E80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80" w:type="dxa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</w:tr>
      <w:tr w:rsidR="00067E80" w:rsidRPr="003F1810" w:rsidTr="00067E80">
        <w:trPr>
          <w:cantSplit/>
        </w:trPr>
        <w:tc>
          <w:tcPr>
            <w:tcW w:w="6322" w:type="dxa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gridSpan w:val="2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rPr>
                <w:rFonts w:ascii="Arial" w:hAnsi="Arial" w:cs="Arial"/>
              </w:rPr>
            </w:pPr>
          </w:p>
        </w:tc>
        <w:tc>
          <w:tcPr>
            <w:tcW w:w="1833" w:type="dxa"/>
            <w:gridSpan w:val="2"/>
            <w:shd w:val="clear" w:color="auto" w:fill="auto"/>
            <w:noWrap/>
            <w:vAlign w:val="bottom"/>
            <w:hideMark/>
          </w:tcPr>
          <w:p w:rsidR="00067E80" w:rsidRPr="003F1810" w:rsidRDefault="00067E80" w:rsidP="00BA20E1">
            <w:pPr>
              <w:jc w:val="right"/>
              <w:rPr>
                <w:rFonts w:ascii="Arial" w:hAnsi="Arial" w:cs="Arial"/>
              </w:rPr>
            </w:pPr>
            <w:r w:rsidRPr="003F1810">
              <w:rPr>
                <w:rFonts w:ascii="Arial" w:hAnsi="Arial" w:cs="Arial"/>
              </w:rPr>
              <w:t xml:space="preserve"> рублей</w:t>
            </w:r>
          </w:p>
        </w:tc>
      </w:tr>
    </w:tbl>
    <w:p w:rsidR="00067E80" w:rsidRPr="003F1810" w:rsidRDefault="00067E80">
      <w:pPr>
        <w:rPr>
          <w:rFonts w:ascii="Arial" w:hAnsi="Arial" w:cs="Arial"/>
        </w:rPr>
      </w:pPr>
    </w:p>
    <w:tbl>
      <w:tblPr>
        <w:tblW w:w="10765" w:type="dxa"/>
        <w:tblLayout w:type="fixed"/>
        <w:tblLook w:val="04A0"/>
      </w:tblPr>
      <w:tblGrid>
        <w:gridCol w:w="4954"/>
        <w:gridCol w:w="992"/>
        <w:gridCol w:w="1701"/>
        <w:gridCol w:w="1559"/>
        <w:gridCol w:w="1559"/>
      </w:tblGrid>
      <w:tr w:rsidR="00F06C81" w:rsidRPr="003F1810" w:rsidTr="00AA1A59">
        <w:trPr>
          <w:cantSplit/>
          <w:tblHeader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6C81" w:rsidRPr="003F1810" w:rsidRDefault="00F06C81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r w:rsidRPr="003F1810">
              <w:rPr>
                <w:rFonts w:ascii="Arial" w:hAnsi="Arial" w:cs="Arial"/>
                <w:b/>
                <w:bCs/>
              </w:rPr>
              <w:t>Наименование показателей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3F1810" w:rsidRDefault="00F06C81" w:rsidP="009C43BF">
            <w:pPr>
              <w:jc w:val="both"/>
              <w:rPr>
                <w:rFonts w:ascii="Arial" w:hAnsi="Arial" w:cs="Arial"/>
                <w:b/>
                <w:bCs/>
              </w:rPr>
            </w:pPr>
            <w:r w:rsidRPr="003F1810">
              <w:rPr>
                <w:rFonts w:ascii="Arial" w:hAnsi="Arial" w:cs="Arial"/>
                <w:b/>
                <w:bCs/>
              </w:rPr>
              <w:t>ГРБС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06C81" w:rsidRPr="003F1810" w:rsidRDefault="00F06C81" w:rsidP="009C43BF">
            <w:pPr>
              <w:jc w:val="both"/>
              <w:rPr>
                <w:rFonts w:ascii="Arial" w:hAnsi="Arial" w:cs="Arial"/>
                <w:b/>
                <w:bCs/>
              </w:rPr>
            </w:pPr>
            <w:r w:rsidRPr="003F1810">
              <w:rPr>
                <w:rFonts w:ascii="Arial" w:hAnsi="Arial" w:cs="Arial"/>
                <w:b/>
                <w:bCs/>
              </w:rPr>
              <w:t>Целевая статья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6C81" w:rsidRPr="003F1810" w:rsidRDefault="00F06C81" w:rsidP="009C43BF">
            <w:pPr>
              <w:jc w:val="both"/>
              <w:rPr>
                <w:rFonts w:ascii="Arial" w:hAnsi="Arial" w:cs="Arial"/>
                <w:b/>
                <w:bCs/>
              </w:rPr>
            </w:pPr>
            <w:r w:rsidRPr="003F1810">
              <w:rPr>
                <w:rFonts w:ascii="Arial" w:hAnsi="Arial" w:cs="Arial"/>
                <w:b/>
                <w:bCs/>
              </w:rPr>
              <w:t>Сумма</w:t>
            </w:r>
            <w:r>
              <w:rPr>
                <w:rFonts w:ascii="Arial" w:hAnsi="Arial" w:cs="Arial"/>
                <w:b/>
                <w:bCs/>
              </w:rPr>
              <w:t xml:space="preserve"> на 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3F1810" w:rsidRDefault="00F06C81" w:rsidP="00F06C81">
            <w:pPr>
              <w:jc w:val="both"/>
              <w:rPr>
                <w:rFonts w:ascii="Arial" w:hAnsi="Arial" w:cs="Arial"/>
                <w:b/>
                <w:bCs/>
              </w:rPr>
            </w:pPr>
            <w:r w:rsidRPr="003F1810">
              <w:rPr>
                <w:rFonts w:ascii="Arial" w:hAnsi="Arial" w:cs="Arial"/>
                <w:b/>
                <w:bCs/>
              </w:rPr>
              <w:t>Сумма</w:t>
            </w:r>
            <w:r>
              <w:rPr>
                <w:rFonts w:ascii="Arial" w:hAnsi="Arial" w:cs="Arial"/>
                <w:b/>
                <w:bCs/>
              </w:rPr>
              <w:t xml:space="preserve"> на 2024 год</w:t>
            </w:r>
          </w:p>
        </w:tc>
      </w:tr>
      <w:tr w:rsidR="00F06C81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6C81" w:rsidRPr="00416A86" w:rsidRDefault="00F06C81" w:rsidP="00511201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416A86">
              <w:rPr>
                <w:rFonts w:ascii="Arial" w:hAnsi="Arial" w:cs="Arial"/>
                <w:color w:val="000000" w:themeColor="text1"/>
              </w:rPr>
              <w:t xml:space="preserve">1.Муниципальная программа «Развитие внутреннего и въездного туризма на территории </w:t>
            </w:r>
            <w:proofErr w:type="spellStart"/>
            <w:r w:rsidRPr="00416A86"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 w:rsidRPr="00416A86">
              <w:rPr>
                <w:rFonts w:ascii="Arial" w:hAnsi="Arial" w:cs="Arial"/>
                <w:color w:val="000000" w:themeColor="text1"/>
              </w:rPr>
              <w:t xml:space="preserve"> муниципального района на 2021-2025 годы»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416A86" w:rsidRDefault="00F06C81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06C81" w:rsidRPr="00416A86" w:rsidRDefault="00F06C81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06C81" w:rsidRPr="00416A86" w:rsidRDefault="00F06C81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416A86">
              <w:rPr>
                <w:rFonts w:ascii="Arial" w:hAnsi="Arial" w:cs="Arial"/>
                <w:b/>
                <w:bCs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6C81" w:rsidRPr="00416A86" w:rsidRDefault="00F06C81" w:rsidP="00BA20E1">
            <w:pPr>
              <w:jc w:val="both"/>
              <w:rPr>
                <w:rFonts w:ascii="Arial" w:hAnsi="Arial" w:cs="Arial"/>
                <w:b/>
                <w:bCs/>
              </w:rPr>
            </w:pPr>
            <w:r w:rsidRPr="00416A86">
              <w:rPr>
                <w:rFonts w:ascii="Arial" w:hAnsi="Arial" w:cs="Arial"/>
                <w:b/>
                <w:bCs/>
              </w:rPr>
              <w:t>0100000000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C81" w:rsidRPr="00416A86" w:rsidRDefault="00F06C81" w:rsidP="00BA20E1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316500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Default="00F06C81" w:rsidP="00BA20E1">
            <w:pPr>
              <w:jc w:val="right"/>
              <w:rPr>
                <w:rFonts w:ascii="Arial" w:hAnsi="Arial" w:cs="Arial"/>
                <w:b/>
                <w:bCs/>
              </w:rPr>
            </w:pPr>
          </w:p>
          <w:p w:rsidR="00F06C81" w:rsidRDefault="00F06C81" w:rsidP="00BA20E1">
            <w:pPr>
              <w:jc w:val="right"/>
              <w:rPr>
                <w:rFonts w:ascii="Arial" w:hAnsi="Arial" w:cs="Arial"/>
                <w:b/>
                <w:bCs/>
              </w:rPr>
            </w:pPr>
          </w:p>
          <w:p w:rsidR="00F06C81" w:rsidRDefault="00F06C81" w:rsidP="00BA20E1">
            <w:pPr>
              <w:jc w:val="right"/>
              <w:rPr>
                <w:rFonts w:ascii="Arial" w:hAnsi="Arial" w:cs="Arial"/>
                <w:b/>
                <w:bCs/>
              </w:rPr>
            </w:pPr>
          </w:p>
          <w:p w:rsidR="00F06C81" w:rsidRPr="00416A86" w:rsidRDefault="00F06C81" w:rsidP="00AA1A59">
            <w:pPr>
              <w:spacing w:before="120" w:after="100" w:afterAutospacing="1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316500</w:t>
            </w:r>
          </w:p>
        </w:tc>
      </w:tr>
      <w:tr w:rsidR="00F06C81" w:rsidRPr="00416A86" w:rsidTr="00AA1A59">
        <w:trPr>
          <w:cantSplit/>
          <w:trHeight w:val="1206"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6C81" w:rsidRPr="00416A86" w:rsidRDefault="00F06C81" w:rsidP="00511201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hAnsi="Arial" w:cs="Arial"/>
                <w:color w:val="000000" w:themeColor="text1"/>
              </w:rPr>
              <w:t xml:space="preserve">Расходы на обеспечение деятельности учреждений культуры в рамках муниципальной программы «Развитие внутреннего и въездного туризма на территории </w:t>
            </w:r>
            <w:proofErr w:type="spellStart"/>
            <w:r w:rsidRPr="00416A86">
              <w:rPr>
                <w:rFonts w:ascii="Arial" w:hAnsi="Arial" w:cs="Arial"/>
                <w:color w:val="000000" w:themeColor="text1"/>
              </w:rPr>
              <w:t>Шарьинского</w:t>
            </w:r>
            <w:proofErr w:type="spellEnd"/>
            <w:r w:rsidRPr="00416A86">
              <w:rPr>
                <w:rFonts w:ascii="Arial" w:hAnsi="Arial" w:cs="Arial"/>
                <w:color w:val="000000" w:themeColor="text1"/>
              </w:rPr>
              <w:t xml:space="preserve"> муниципального района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416A86" w:rsidRDefault="00F06C81" w:rsidP="00A01D17">
            <w:pPr>
              <w:ind w:left="-170" w:right="-113"/>
              <w:jc w:val="both"/>
              <w:rPr>
                <w:rFonts w:ascii="Arial" w:hAnsi="Arial" w:cs="Arial"/>
              </w:rPr>
            </w:pPr>
          </w:p>
          <w:p w:rsidR="00F06C81" w:rsidRPr="00416A86" w:rsidRDefault="00F06C81" w:rsidP="00A01D17">
            <w:pPr>
              <w:ind w:left="-170" w:right="-113"/>
              <w:jc w:val="both"/>
              <w:rPr>
                <w:rFonts w:ascii="Arial" w:hAnsi="Arial" w:cs="Arial"/>
              </w:rPr>
            </w:pPr>
          </w:p>
          <w:p w:rsidR="00F06C81" w:rsidRPr="00416A86" w:rsidRDefault="00F06C81" w:rsidP="00A01D17">
            <w:pPr>
              <w:ind w:left="-170" w:right="-113"/>
              <w:jc w:val="both"/>
              <w:rPr>
                <w:rFonts w:ascii="Arial" w:hAnsi="Arial" w:cs="Arial"/>
              </w:rPr>
            </w:pPr>
          </w:p>
          <w:p w:rsidR="00F06C81" w:rsidRPr="00416A86" w:rsidRDefault="00F06C81" w:rsidP="00A01D17">
            <w:pPr>
              <w:ind w:left="-170" w:right="-113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6C81" w:rsidRPr="00416A86" w:rsidRDefault="00F06C81" w:rsidP="00BA20E1">
            <w:pPr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0100043990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C81" w:rsidRPr="00416A86" w:rsidRDefault="00F06C81" w:rsidP="00BA20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316500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Default="00F06C81" w:rsidP="00BA20E1">
            <w:pPr>
              <w:jc w:val="right"/>
              <w:rPr>
                <w:rFonts w:ascii="Arial" w:hAnsi="Arial" w:cs="Arial"/>
              </w:rPr>
            </w:pPr>
          </w:p>
          <w:p w:rsidR="00F06C81" w:rsidRDefault="00F06C81" w:rsidP="00BA20E1">
            <w:pPr>
              <w:jc w:val="right"/>
              <w:rPr>
                <w:rFonts w:ascii="Arial" w:hAnsi="Arial" w:cs="Arial"/>
              </w:rPr>
            </w:pPr>
          </w:p>
          <w:p w:rsidR="00F06C81" w:rsidRDefault="00F06C81" w:rsidP="00BA20E1">
            <w:pPr>
              <w:jc w:val="right"/>
              <w:rPr>
                <w:rFonts w:ascii="Arial" w:hAnsi="Arial" w:cs="Arial"/>
              </w:rPr>
            </w:pPr>
          </w:p>
          <w:p w:rsidR="00F06C81" w:rsidRDefault="00F06C81" w:rsidP="00BA20E1">
            <w:pPr>
              <w:jc w:val="right"/>
              <w:rPr>
                <w:rFonts w:ascii="Arial" w:hAnsi="Arial" w:cs="Arial"/>
              </w:rPr>
            </w:pPr>
          </w:p>
          <w:p w:rsidR="00F06C81" w:rsidRDefault="00F06C81" w:rsidP="00BA20E1">
            <w:pPr>
              <w:jc w:val="right"/>
              <w:rPr>
                <w:rFonts w:ascii="Arial" w:hAnsi="Arial" w:cs="Arial"/>
              </w:rPr>
            </w:pPr>
          </w:p>
          <w:p w:rsidR="00F06C81" w:rsidRPr="00416A86" w:rsidRDefault="00F06C81" w:rsidP="00BA20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316500</w:t>
            </w:r>
          </w:p>
        </w:tc>
      </w:tr>
      <w:tr w:rsidR="00F06C81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6C81" w:rsidRPr="00416A86" w:rsidRDefault="00F06C81" w:rsidP="008F7050">
            <w:pPr>
              <w:pStyle w:val="aa"/>
              <w:numPr>
                <w:ilvl w:val="0"/>
                <w:numId w:val="1"/>
              </w:numPr>
              <w:snapToGrid w:val="0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Муниципальная программа"Книжный дом" на 2020-2024 годы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416A86" w:rsidRDefault="00F06C81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F06C81" w:rsidRPr="00416A86" w:rsidRDefault="00F06C81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416A86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6C81" w:rsidRPr="00416A86" w:rsidRDefault="00F06C81" w:rsidP="00BA20E1">
            <w:pPr>
              <w:jc w:val="both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0200000000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C81" w:rsidRPr="00416A86" w:rsidRDefault="00F06C81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175000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6C81" w:rsidRPr="00416A86" w:rsidRDefault="00F06C81" w:rsidP="00676E86">
            <w:pPr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175000</w:t>
            </w:r>
          </w:p>
        </w:tc>
      </w:tr>
      <w:tr w:rsidR="00F06C81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6C81" w:rsidRPr="00416A86" w:rsidRDefault="00F06C81" w:rsidP="00BA20E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на обеспечение деятельности библиотек в рамках муниципальной программы "Книжный дом"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416A86" w:rsidRDefault="00F06C81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6C81" w:rsidRPr="00416A86" w:rsidRDefault="00F06C81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6C81" w:rsidRPr="00416A86" w:rsidRDefault="00F06C81" w:rsidP="00BA20E1">
            <w:pPr>
              <w:jc w:val="both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0200042990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C81" w:rsidRPr="00416A86" w:rsidRDefault="00F06C81" w:rsidP="00BA20E1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175000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6C81" w:rsidRPr="00416A86" w:rsidRDefault="00F06C81" w:rsidP="00676E86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175000</w:t>
            </w:r>
          </w:p>
        </w:tc>
      </w:tr>
      <w:tr w:rsidR="00F06C81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6C81" w:rsidRPr="00416A86" w:rsidRDefault="00F06C81" w:rsidP="00644903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 xml:space="preserve">3. Муниципальная программа «Обеспечение жильем молодых семей в </w:t>
            </w:r>
            <w:proofErr w:type="spellStart"/>
            <w:r w:rsidRPr="00416A86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416A86">
              <w:rPr>
                <w:rFonts w:ascii="Arial" w:hAnsi="Arial" w:cs="Arial"/>
                <w:b/>
              </w:rPr>
              <w:t xml:space="preserve"> муниципальном районе на 2022-2024 годы»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416A86" w:rsidRDefault="00F06C81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F06C81" w:rsidRPr="00416A86" w:rsidRDefault="00F06C81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F06C81" w:rsidRPr="00416A86" w:rsidRDefault="00F06C81" w:rsidP="00BA20E1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16A86">
              <w:rPr>
                <w:rFonts w:ascii="Arial" w:hAnsi="Arial" w:cs="Arial"/>
                <w:b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6C81" w:rsidRPr="00416A86" w:rsidRDefault="00F06C81" w:rsidP="00BA20E1">
            <w:pPr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0300000000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C81" w:rsidRPr="00594049" w:rsidRDefault="009130A4" w:rsidP="00BA20E1">
            <w:pPr>
              <w:jc w:val="right"/>
              <w:rPr>
                <w:rFonts w:ascii="Arial" w:hAnsi="Arial" w:cs="Arial"/>
                <w:b/>
                <w:color w:val="C00000"/>
              </w:rPr>
            </w:pPr>
            <w:r w:rsidRPr="00594049">
              <w:rPr>
                <w:rFonts w:ascii="Arial" w:hAnsi="Arial" w:cs="Arial"/>
                <w:b/>
                <w:color w:val="C00000"/>
              </w:rPr>
              <w:t>717788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0A4" w:rsidRPr="00594049" w:rsidRDefault="009130A4" w:rsidP="00BA20E1">
            <w:pPr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9130A4" w:rsidRPr="00594049" w:rsidRDefault="009130A4" w:rsidP="00BA20E1">
            <w:pPr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9130A4" w:rsidRPr="00594049" w:rsidRDefault="009130A4" w:rsidP="00BA20E1">
            <w:pPr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F06C81" w:rsidRPr="00594049" w:rsidRDefault="009130A4" w:rsidP="00BA20E1">
            <w:pPr>
              <w:jc w:val="right"/>
              <w:rPr>
                <w:rFonts w:ascii="Arial" w:hAnsi="Arial" w:cs="Arial"/>
                <w:b/>
                <w:color w:val="C00000"/>
              </w:rPr>
            </w:pPr>
            <w:r w:rsidRPr="00594049">
              <w:rPr>
                <w:rFonts w:ascii="Arial" w:hAnsi="Arial" w:cs="Arial"/>
                <w:b/>
                <w:color w:val="C00000"/>
              </w:rPr>
              <w:t>720254</w:t>
            </w:r>
          </w:p>
        </w:tc>
      </w:tr>
      <w:tr w:rsidR="00F06C81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6C81" w:rsidRPr="00416A86" w:rsidRDefault="00F06C81" w:rsidP="00BA20E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на мероприятия по обеспечение жильем молодых семей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416A86" w:rsidRDefault="00F06C81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6C81" w:rsidRPr="00416A86" w:rsidRDefault="00F06C81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992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6C81" w:rsidRPr="00416A86" w:rsidRDefault="00F06C81" w:rsidP="00BA20E1">
            <w:pPr>
              <w:jc w:val="both"/>
              <w:rPr>
                <w:rFonts w:ascii="Arial" w:hAnsi="Arial" w:cs="Arial"/>
                <w:iCs/>
                <w:lang w:val="en-US"/>
              </w:rPr>
            </w:pPr>
            <w:r w:rsidRPr="00416A86">
              <w:rPr>
                <w:rFonts w:ascii="Arial" w:hAnsi="Arial" w:cs="Arial"/>
                <w:iCs/>
              </w:rPr>
              <w:t>03000</w:t>
            </w:r>
            <w:r w:rsidRPr="00416A86">
              <w:rPr>
                <w:rFonts w:ascii="Arial" w:hAnsi="Arial" w:cs="Arial"/>
                <w:iCs/>
                <w:lang w:val="en-US"/>
              </w:rPr>
              <w:t>L4970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C81" w:rsidRPr="00416A86" w:rsidRDefault="00594049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717788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416A86" w:rsidRDefault="00F06C81" w:rsidP="00BA20E1">
            <w:pPr>
              <w:jc w:val="right"/>
              <w:rPr>
                <w:rFonts w:ascii="Arial" w:hAnsi="Arial" w:cs="Arial"/>
                <w:iCs/>
              </w:rPr>
            </w:pPr>
          </w:p>
        </w:tc>
      </w:tr>
      <w:tr w:rsidR="00F06C81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6C81" w:rsidRPr="00416A86" w:rsidRDefault="00F06C81" w:rsidP="00BA20E1">
            <w:pPr>
              <w:pStyle w:val="aa"/>
              <w:numPr>
                <w:ilvl w:val="0"/>
                <w:numId w:val="2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 xml:space="preserve">Муниципальная программа"Культура </w:t>
            </w:r>
            <w:proofErr w:type="spellStart"/>
            <w:r w:rsidRPr="00416A86">
              <w:rPr>
                <w:rFonts w:ascii="Arial" w:hAnsi="Arial" w:cs="Arial"/>
                <w:b/>
              </w:rPr>
              <w:t>Шарьинского</w:t>
            </w:r>
            <w:proofErr w:type="spellEnd"/>
            <w:r w:rsidRPr="00416A86">
              <w:rPr>
                <w:rFonts w:ascii="Arial" w:hAnsi="Arial" w:cs="Arial"/>
                <w:b/>
              </w:rPr>
              <w:t xml:space="preserve"> района на 2020-2024 годы"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416A86" w:rsidRDefault="00F06C81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F06C81" w:rsidRPr="00416A86" w:rsidRDefault="00F06C81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416A86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6C81" w:rsidRPr="00416A86" w:rsidRDefault="00F06C81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0400000000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C81" w:rsidRPr="00416A86" w:rsidRDefault="00F06C81" w:rsidP="004848D0">
            <w:pPr>
              <w:ind w:right="-57"/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12308400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Default="00F06C81" w:rsidP="004848D0">
            <w:pPr>
              <w:ind w:right="-57"/>
              <w:jc w:val="right"/>
              <w:rPr>
                <w:rFonts w:ascii="Arial" w:hAnsi="Arial" w:cs="Arial"/>
                <w:b/>
                <w:iCs/>
              </w:rPr>
            </w:pPr>
          </w:p>
          <w:p w:rsidR="00F06C81" w:rsidRPr="00416A86" w:rsidRDefault="00F06C81" w:rsidP="00AA1A59">
            <w:pPr>
              <w:spacing w:before="100" w:beforeAutospacing="1" w:after="100" w:afterAutospacing="1"/>
              <w:ind w:right="-57"/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12308400</w:t>
            </w:r>
          </w:p>
        </w:tc>
      </w:tr>
      <w:tr w:rsidR="00F06C81" w:rsidRPr="00416A86" w:rsidTr="00AA1A59">
        <w:trPr>
          <w:cantSplit/>
          <w:trHeight w:val="583"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6C81" w:rsidRPr="00416A86" w:rsidRDefault="00F06C81" w:rsidP="00F26694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культурно-оздоровительную работу и спортивные мероприятия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416A86" w:rsidRDefault="00F06C81" w:rsidP="00F26694">
            <w:pPr>
              <w:rPr>
                <w:rFonts w:ascii="Arial" w:hAnsi="Arial" w:cs="Arial"/>
              </w:rPr>
            </w:pPr>
          </w:p>
          <w:p w:rsidR="00F06C81" w:rsidRPr="00416A86" w:rsidRDefault="00F06C81" w:rsidP="00F26694">
            <w:pPr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6C81" w:rsidRPr="00416A86" w:rsidRDefault="00F06C81" w:rsidP="00F26694">
            <w:pPr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0400012970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C81" w:rsidRPr="00416A86" w:rsidRDefault="00F06C81" w:rsidP="00F26694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55000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6C81" w:rsidRPr="00416A86" w:rsidRDefault="00F06C81" w:rsidP="00676E86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55000</w:t>
            </w:r>
          </w:p>
        </w:tc>
      </w:tr>
      <w:tr w:rsidR="00F06C81" w:rsidRPr="00416A86" w:rsidTr="00AA1A59">
        <w:trPr>
          <w:cantSplit/>
          <w:trHeight w:val="453"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6C81" w:rsidRPr="00416A86" w:rsidRDefault="00F06C81" w:rsidP="007C010B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eastAsia="Times New Roman" w:hAnsi="Arial" w:cs="Arial"/>
                <w:color w:val="000000" w:themeColor="text1"/>
              </w:rPr>
              <w:t>Расходы на обеспечение деятельности (оказание услуг) подведомственных музыкальных школ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416A86" w:rsidRDefault="00F06C81" w:rsidP="007C010B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</w:p>
          <w:p w:rsidR="00F06C81" w:rsidRPr="00416A86" w:rsidRDefault="00F06C81" w:rsidP="007C010B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416A86">
              <w:rPr>
                <w:rFonts w:ascii="Arial" w:hAnsi="Arial" w:cs="Arial"/>
                <w:iCs/>
                <w:color w:val="000000" w:themeColor="text1"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6C81" w:rsidRPr="00416A86" w:rsidRDefault="00F06C81" w:rsidP="008A2F59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416A86">
              <w:rPr>
                <w:rFonts w:ascii="Arial" w:hAnsi="Arial" w:cs="Arial"/>
                <w:iCs/>
                <w:color w:val="000000" w:themeColor="text1"/>
              </w:rPr>
              <w:t>040002399М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C81" w:rsidRPr="00416A86" w:rsidRDefault="00F06C81" w:rsidP="00F26694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50000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6C81" w:rsidRPr="00416A86" w:rsidRDefault="00F06C81" w:rsidP="00676E86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50000</w:t>
            </w:r>
          </w:p>
        </w:tc>
      </w:tr>
      <w:tr w:rsidR="00F06C81" w:rsidRPr="00416A86" w:rsidTr="00AA1A59">
        <w:trPr>
          <w:cantSplit/>
          <w:trHeight w:val="453"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6C81" w:rsidRPr="00416A86" w:rsidRDefault="00F06C81" w:rsidP="00F26694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eastAsia="Times New Roman" w:hAnsi="Arial" w:cs="Arial"/>
              </w:rPr>
              <w:t>Расходы на обеспечение деятельности (оказание услуг) подведомственных учреждений культуры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416A86" w:rsidRDefault="00F06C81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F06C81" w:rsidRPr="00416A86" w:rsidRDefault="00F06C81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6C81" w:rsidRPr="00416A86" w:rsidRDefault="00F06C81" w:rsidP="00F26694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0400040990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C81" w:rsidRPr="00416A86" w:rsidRDefault="00F06C81" w:rsidP="00F26694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7497900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6C81" w:rsidRPr="00416A86" w:rsidRDefault="00F06C81" w:rsidP="00676E86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7497900</w:t>
            </w:r>
          </w:p>
        </w:tc>
      </w:tr>
      <w:tr w:rsidR="00F06C81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6C81" w:rsidRPr="00416A86" w:rsidRDefault="00F06C81" w:rsidP="00F26694">
            <w:pPr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на обеспечение деятельности (оказание услуг) подведомственных библиотек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416A86" w:rsidRDefault="00F06C81" w:rsidP="00BA20E1">
            <w:pPr>
              <w:jc w:val="center"/>
              <w:rPr>
                <w:rFonts w:ascii="Arial" w:hAnsi="Arial" w:cs="Arial"/>
              </w:rPr>
            </w:pPr>
          </w:p>
          <w:p w:rsidR="00F06C81" w:rsidRPr="00416A86" w:rsidRDefault="00F06C81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6C81" w:rsidRPr="00416A86" w:rsidRDefault="00F06C81" w:rsidP="00F26694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0400042990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C81" w:rsidRPr="00416A86" w:rsidRDefault="00F06C81" w:rsidP="00F06C81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340500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6C81" w:rsidRPr="00416A86" w:rsidRDefault="00F06C81" w:rsidP="00676E86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4</w:t>
            </w:r>
            <w:r>
              <w:rPr>
                <w:rFonts w:ascii="Arial" w:hAnsi="Arial" w:cs="Arial"/>
              </w:rPr>
              <w:t>340500</w:t>
            </w:r>
          </w:p>
        </w:tc>
      </w:tr>
      <w:tr w:rsidR="00F06C81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6C81" w:rsidRPr="00416A86" w:rsidRDefault="00F06C81" w:rsidP="00F26694">
            <w:pPr>
              <w:jc w:val="both"/>
              <w:rPr>
                <w:rFonts w:ascii="Arial" w:hAnsi="Arial" w:cs="Arial"/>
                <w:i/>
                <w:iCs/>
              </w:rPr>
            </w:pPr>
            <w:r w:rsidRPr="00416A86">
              <w:rPr>
                <w:rFonts w:ascii="Arial" w:hAnsi="Arial" w:cs="Arial"/>
              </w:rPr>
              <w:t>Расходы на обеспечение деятельности подведомственных учреждений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416A86" w:rsidRDefault="00F06C81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6C81" w:rsidRPr="00416A86" w:rsidRDefault="00F06C81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6C81" w:rsidRPr="00416A86" w:rsidRDefault="00F06C81" w:rsidP="00F26694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0400043990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C81" w:rsidRPr="00416A86" w:rsidRDefault="00F06C81" w:rsidP="00F26694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365000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6C81" w:rsidRPr="00416A86" w:rsidRDefault="00F06C81" w:rsidP="00676E86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365000</w:t>
            </w:r>
          </w:p>
        </w:tc>
      </w:tr>
      <w:tr w:rsidR="00F06C81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6C81" w:rsidRPr="00416A86" w:rsidRDefault="00F06C81" w:rsidP="003327DA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hAnsi="Arial" w:cs="Arial"/>
                <w:color w:val="000000" w:themeColor="text1"/>
              </w:rPr>
              <w:t xml:space="preserve">5.Муниципальная программа "Основные направления работы с молодежью в </w:t>
            </w:r>
            <w:proofErr w:type="spellStart"/>
            <w:r w:rsidRPr="00416A86">
              <w:rPr>
                <w:rFonts w:ascii="Arial" w:hAnsi="Arial" w:cs="Arial"/>
                <w:color w:val="000000" w:themeColor="text1"/>
              </w:rPr>
              <w:t>Шарьинском</w:t>
            </w:r>
            <w:proofErr w:type="spellEnd"/>
            <w:r w:rsidRPr="00416A86">
              <w:rPr>
                <w:rFonts w:ascii="Arial" w:hAnsi="Arial" w:cs="Arial"/>
                <w:color w:val="000000" w:themeColor="text1"/>
              </w:rPr>
              <w:t xml:space="preserve"> муниципальном районе в 2021-2025 годы"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416A86" w:rsidRDefault="00F06C81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</w:p>
          <w:p w:rsidR="00F06C81" w:rsidRPr="00416A86" w:rsidRDefault="00F06C81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</w:p>
          <w:p w:rsidR="00F06C81" w:rsidRPr="00416A86" w:rsidRDefault="00F06C81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proofErr w:type="spellStart"/>
            <w:r w:rsidRPr="00416A86">
              <w:rPr>
                <w:rFonts w:ascii="Arial" w:hAnsi="Arial" w:cs="Arial"/>
                <w:iCs/>
                <w:color w:val="000000" w:themeColor="text1"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6C81" w:rsidRPr="00416A86" w:rsidRDefault="00F06C81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416A86">
              <w:rPr>
                <w:rFonts w:ascii="Arial" w:hAnsi="Arial" w:cs="Arial"/>
                <w:iCs/>
                <w:color w:val="000000" w:themeColor="text1"/>
              </w:rPr>
              <w:t>0500000000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C81" w:rsidRPr="00416A86" w:rsidRDefault="00F06C81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87000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6C81" w:rsidRPr="00416A86" w:rsidRDefault="00F06C81" w:rsidP="00676E86">
            <w:pPr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87000</w:t>
            </w:r>
          </w:p>
        </w:tc>
      </w:tr>
      <w:tr w:rsidR="00F06C81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6C81" w:rsidRPr="00416A86" w:rsidRDefault="00F06C81" w:rsidP="007C010B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Проведение мероприятий для детей и молодежи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6C81" w:rsidRPr="00416A86" w:rsidRDefault="00F06C81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6C81" w:rsidRPr="00416A86" w:rsidRDefault="00F06C81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0500036000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6C81" w:rsidRPr="00416A86" w:rsidRDefault="00F06C81" w:rsidP="00BA20E1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87000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6C81" w:rsidRPr="00416A86" w:rsidRDefault="00F06C81" w:rsidP="00676E86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87000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891EB3">
            <w:pPr>
              <w:pStyle w:val="aa"/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416A86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416A86">
              <w:rPr>
                <w:rFonts w:ascii="Arial" w:hAnsi="Arial" w:cs="Arial"/>
                <w:b/>
              </w:rPr>
              <w:t xml:space="preserve"> муниципальном районе Костромской области на 2021-2024 годы"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416A86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0600000000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222000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912" w:rsidRPr="00416A86" w:rsidRDefault="00F05912" w:rsidP="00676E86">
            <w:pPr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222000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8E422C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культурно-оздоровительную работу и спортивные мероприятия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0600012970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222000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912" w:rsidRPr="00416A86" w:rsidRDefault="00F05912" w:rsidP="00676E86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222000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7B5833">
            <w:pPr>
              <w:pStyle w:val="aa"/>
              <w:numPr>
                <w:ilvl w:val="0"/>
                <w:numId w:val="3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 xml:space="preserve">Муниципальная программа "Поддержка и развитие субъектов малого и среднего предпринимательства в </w:t>
            </w:r>
            <w:proofErr w:type="spellStart"/>
            <w:r w:rsidRPr="00416A86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416A86">
              <w:rPr>
                <w:rFonts w:ascii="Arial" w:hAnsi="Arial" w:cs="Arial"/>
                <w:b/>
              </w:rPr>
              <w:t xml:space="preserve"> муниципальном районе" на 2021-2025 годы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416A86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0700000000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40000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912" w:rsidRPr="00416A86" w:rsidRDefault="00F05912" w:rsidP="00676E86">
            <w:pPr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40000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1817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на обеспечение функций муниципальных органов по поддержке и развитию субъектов малого и среднего предпринимательства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0700020420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40000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912" w:rsidRPr="00416A86" w:rsidRDefault="00F05912" w:rsidP="00676E86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40000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7B5833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 xml:space="preserve">8.Муниципальная программа "Профилактика правонарушений в </w:t>
            </w:r>
            <w:proofErr w:type="spellStart"/>
            <w:r w:rsidRPr="00416A86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416A86">
              <w:rPr>
                <w:rFonts w:ascii="Arial" w:hAnsi="Arial" w:cs="Arial"/>
                <w:b/>
              </w:rPr>
              <w:t xml:space="preserve"> муниципальном районе на 2021-2023 гг."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416A86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0800000000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100000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1817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на обеспечение функций муниципальных органов по профилактике правонарушений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0800020420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30000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</w:rPr>
            </w:pP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1817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на обеспечение деятельности учреждений культуры в рамках подпрограммы «Противодействие злоупотреблению наркотическими средствами и их незаконному обороту»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/>
                <w:iCs/>
              </w:rPr>
            </w:pPr>
            <w:r w:rsidRPr="00416A86">
              <w:rPr>
                <w:rFonts w:ascii="Arial" w:hAnsi="Arial" w:cs="Arial"/>
                <w:i/>
                <w:iCs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0810043990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40300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iCs/>
              </w:rPr>
            </w:pP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3955A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Проведение мероприятий для детей и молодежи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bCs/>
              </w:rPr>
            </w:pPr>
            <w:r w:rsidRPr="00416A86">
              <w:rPr>
                <w:rFonts w:ascii="Arial" w:hAnsi="Arial" w:cs="Arial"/>
                <w:bCs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C91017">
            <w:pPr>
              <w:jc w:val="center"/>
              <w:rPr>
                <w:rFonts w:ascii="Arial" w:hAnsi="Arial" w:cs="Arial"/>
                <w:bCs/>
              </w:rPr>
            </w:pPr>
            <w:r w:rsidRPr="00416A86">
              <w:rPr>
                <w:rFonts w:ascii="Arial" w:hAnsi="Arial" w:cs="Arial"/>
                <w:bCs/>
              </w:rPr>
              <w:t>0810036990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bCs/>
              </w:rPr>
            </w:pPr>
            <w:r w:rsidRPr="00416A86">
              <w:rPr>
                <w:rFonts w:ascii="Arial" w:hAnsi="Arial" w:cs="Arial"/>
                <w:bCs/>
              </w:rPr>
              <w:t>29700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bCs/>
              </w:rPr>
            </w:pP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D81369">
            <w:pPr>
              <w:pStyle w:val="aa"/>
              <w:numPr>
                <w:ilvl w:val="0"/>
                <w:numId w:val="4"/>
              </w:numPr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 xml:space="preserve">Муниципальная программа "Развитие сельского хозяйства и регулирования рынков сельскохозяйственной продукции, сырья и продовольствия </w:t>
            </w:r>
            <w:proofErr w:type="spellStart"/>
            <w:r w:rsidRPr="00416A86">
              <w:rPr>
                <w:rFonts w:ascii="Arial" w:hAnsi="Arial" w:cs="Arial"/>
                <w:b/>
              </w:rPr>
              <w:t>Шарьинского</w:t>
            </w:r>
            <w:proofErr w:type="spellEnd"/>
            <w:r w:rsidRPr="00416A86">
              <w:rPr>
                <w:rFonts w:ascii="Arial" w:hAnsi="Arial" w:cs="Arial"/>
                <w:b/>
              </w:rPr>
              <w:t xml:space="preserve"> муниципального района Костромской области на 2021-2025 годы 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16A86">
              <w:rPr>
                <w:rFonts w:ascii="Arial" w:hAnsi="Arial" w:cs="Arial"/>
                <w:b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0900000000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50000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912" w:rsidRPr="00416A86" w:rsidRDefault="00F05912" w:rsidP="00676E86">
            <w:pPr>
              <w:jc w:val="right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50000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181761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в области сельского хозяйства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0900060040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50000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912" w:rsidRPr="00416A86" w:rsidRDefault="00F05912" w:rsidP="00676E86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50000</w:t>
            </w:r>
          </w:p>
        </w:tc>
      </w:tr>
      <w:tr w:rsidR="00F05912" w:rsidRPr="00594049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B1039C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 xml:space="preserve">12.Муниципальная программа "Развитие образования в  </w:t>
            </w:r>
            <w:proofErr w:type="spellStart"/>
            <w:r w:rsidRPr="00416A86">
              <w:rPr>
                <w:rFonts w:ascii="Arial" w:hAnsi="Arial" w:cs="Arial"/>
                <w:b/>
              </w:rPr>
              <w:t>Шарьинском</w:t>
            </w:r>
            <w:proofErr w:type="spellEnd"/>
            <w:r w:rsidRPr="00416A86">
              <w:rPr>
                <w:rFonts w:ascii="Arial" w:hAnsi="Arial" w:cs="Arial"/>
                <w:b/>
              </w:rPr>
              <w:t xml:space="preserve">  муниципальном районе 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</w:rPr>
            </w:pPr>
            <w:proofErr w:type="spellStart"/>
            <w:r w:rsidRPr="00416A86">
              <w:rPr>
                <w:rFonts w:ascii="Arial" w:hAnsi="Arial" w:cs="Arial"/>
                <w:b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1200000000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4848D0">
            <w:pPr>
              <w:ind w:right="-57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125778808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594049" w:rsidRDefault="00F05912" w:rsidP="004848D0">
            <w:pPr>
              <w:ind w:right="-57"/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F05912" w:rsidRPr="00594049" w:rsidRDefault="00F05912" w:rsidP="004848D0">
            <w:pPr>
              <w:ind w:right="-57"/>
              <w:jc w:val="right"/>
              <w:rPr>
                <w:rFonts w:ascii="Arial" w:hAnsi="Arial" w:cs="Arial"/>
                <w:b/>
                <w:color w:val="C00000"/>
              </w:rPr>
            </w:pPr>
          </w:p>
          <w:p w:rsidR="00F05912" w:rsidRPr="00594049" w:rsidRDefault="00594049" w:rsidP="00AA1A59">
            <w:pPr>
              <w:spacing w:before="100" w:beforeAutospacing="1" w:after="100" w:afterAutospacing="1"/>
              <w:ind w:right="-57"/>
              <w:jc w:val="right"/>
              <w:rPr>
                <w:rFonts w:ascii="Arial" w:hAnsi="Arial" w:cs="Arial"/>
                <w:b/>
                <w:color w:val="C00000"/>
              </w:rPr>
            </w:pPr>
            <w:r w:rsidRPr="00594049">
              <w:rPr>
                <w:rFonts w:ascii="Arial" w:hAnsi="Arial" w:cs="Arial"/>
                <w:b/>
                <w:color w:val="C00000"/>
              </w:rPr>
              <w:t>126669091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50238B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eastAsia="Times New Roman" w:hAnsi="Arial" w:cs="Arial"/>
                <w:color w:val="000000" w:themeColor="text1"/>
              </w:rPr>
              <w:t>Расходы на обеспечение деятельности (оказание услуг) подведомственных музыкальных школ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Default="00F05912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416A86">
              <w:rPr>
                <w:rFonts w:ascii="Arial" w:hAnsi="Arial" w:cs="Arial"/>
                <w:iCs/>
                <w:color w:val="000000" w:themeColor="text1"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967436">
            <w:pPr>
              <w:jc w:val="center"/>
              <w:rPr>
                <w:rFonts w:ascii="Arial" w:hAnsi="Arial" w:cs="Arial"/>
                <w:iCs/>
                <w:color w:val="000000" w:themeColor="text1"/>
              </w:rPr>
            </w:pPr>
            <w:r w:rsidRPr="00416A86">
              <w:rPr>
                <w:rFonts w:ascii="Arial" w:hAnsi="Arial" w:cs="Arial"/>
                <w:iCs/>
                <w:color w:val="000000" w:themeColor="text1"/>
              </w:rPr>
              <w:t>120002399М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1039C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10</w:t>
            </w:r>
            <w:r>
              <w:rPr>
                <w:rFonts w:ascii="Arial" w:hAnsi="Arial" w:cs="Arial"/>
                <w:iCs/>
              </w:rPr>
              <w:t>34900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Default="00F05912" w:rsidP="00B1039C">
            <w:pPr>
              <w:jc w:val="right"/>
              <w:rPr>
                <w:rFonts w:ascii="Arial" w:hAnsi="Arial" w:cs="Arial"/>
                <w:iCs/>
              </w:rPr>
            </w:pPr>
          </w:p>
          <w:p w:rsidR="00F05912" w:rsidRDefault="00F05912" w:rsidP="00B1039C">
            <w:pPr>
              <w:jc w:val="right"/>
              <w:rPr>
                <w:rFonts w:ascii="Arial" w:hAnsi="Arial" w:cs="Arial"/>
                <w:iCs/>
              </w:rPr>
            </w:pPr>
          </w:p>
          <w:p w:rsidR="00F05912" w:rsidRPr="00416A86" w:rsidRDefault="00F05912" w:rsidP="00B1039C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10</w:t>
            </w:r>
            <w:r>
              <w:rPr>
                <w:rFonts w:ascii="Arial" w:hAnsi="Arial" w:cs="Arial"/>
                <w:iCs/>
              </w:rPr>
              <w:t>34900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деятельности дошкольных учреждений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1200020990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3439590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912" w:rsidRPr="00416A86" w:rsidRDefault="00F05912" w:rsidP="00676E86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3439590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питанием воспитанников детских садов за счет родительской платы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F21373">
            <w:pPr>
              <w:ind w:left="-57"/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120002099Р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455710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912" w:rsidRPr="00416A86" w:rsidRDefault="00F05912" w:rsidP="00676E86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455710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реализацию общеобразовательных программ дошкольного образования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5912" w:rsidRDefault="00F05912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F21373">
            <w:pPr>
              <w:ind w:left="-57"/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</w:rPr>
              <w:t>1200072100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3329380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912" w:rsidRPr="00416A86" w:rsidRDefault="00F05912" w:rsidP="00676E86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3329380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питанием воспитанников в дошкольных групп при школах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F21373">
            <w:pPr>
              <w:ind w:left="-57"/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1200021010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608970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912" w:rsidRPr="00416A86" w:rsidRDefault="00F05912" w:rsidP="00676E86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608970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питанием дошкольных групп в школах за счет родительской платы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F21373">
            <w:pPr>
              <w:ind w:left="-57"/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120002101Р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10</w:t>
            </w:r>
            <w:r>
              <w:rPr>
                <w:rFonts w:ascii="Arial" w:hAnsi="Arial" w:cs="Arial"/>
                <w:iCs/>
              </w:rPr>
              <w:t>05800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912" w:rsidRPr="00416A86" w:rsidRDefault="00F05912" w:rsidP="00676E86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10</w:t>
            </w:r>
            <w:r>
              <w:rPr>
                <w:rFonts w:ascii="Arial" w:hAnsi="Arial" w:cs="Arial"/>
                <w:iCs/>
              </w:rPr>
              <w:t>05800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деятельности школ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1200021990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4848D0">
            <w:pPr>
              <w:ind w:right="-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25463330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A59" w:rsidRDefault="00AA1A59" w:rsidP="00AA1A59">
            <w:pPr>
              <w:spacing w:before="100" w:beforeAutospacing="1"/>
              <w:ind w:left="-57"/>
              <w:jc w:val="right"/>
              <w:rPr>
                <w:rFonts w:ascii="Arial" w:hAnsi="Arial" w:cs="Arial"/>
              </w:rPr>
            </w:pPr>
          </w:p>
          <w:p w:rsidR="00F05912" w:rsidRDefault="00F05912" w:rsidP="00AA1A59">
            <w:pPr>
              <w:spacing w:before="100" w:beforeAutospacing="1"/>
              <w:ind w:left="-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25603030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питанием обучающихся в общеобразовательных организациях за счет родительской платы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1D17A2">
            <w:pPr>
              <w:ind w:left="-57"/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120002199Р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1538490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912" w:rsidRPr="00416A86" w:rsidRDefault="00F05912" w:rsidP="00676E86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1538490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B63325">
            <w:pPr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</w:t>
            </w:r>
            <w:r w:rsidRPr="00416A86">
              <w:rPr>
                <w:rFonts w:ascii="Arial" w:hAnsi="Arial" w:cs="Arial"/>
                <w:color w:val="22272F"/>
                <w:shd w:val="clear" w:color="auto" w:fill="FFFFFF"/>
              </w:rPr>
              <w:t xml:space="preserve">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1200053030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5469200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912" w:rsidRPr="00594049" w:rsidRDefault="00594049" w:rsidP="00676E86">
            <w:pPr>
              <w:jc w:val="right"/>
              <w:rPr>
                <w:rFonts w:ascii="Arial" w:hAnsi="Arial" w:cs="Arial"/>
                <w:iCs/>
                <w:color w:val="C00000"/>
              </w:rPr>
            </w:pPr>
            <w:r w:rsidRPr="00594049">
              <w:rPr>
                <w:rFonts w:ascii="Arial" w:hAnsi="Arial" w:cs="Arial"/>
                <w:iCs/>
                <w:color w:val="C00000"/>
              </w:rPr>
              <w:t>5889000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реализацию основных общеобразовательных программ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1200072030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4848D0">
            <w:pPr>
              <w:ind w:right="-57"/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</w:rPr>
              <w:t>72077400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05912" w:rsidRPr="00416A86" w:rsidRDefault="00F05912" w:rsidP="00676E86">
            <w:pPr>
              <w:ind w:right="-57"/>
              <w:jc w:val="right"/>
              <w:rPr>
                <w:rFonts w:ascii="Arial" w:hAnsi="Arial" w:cs="Arial"/>
                <w:iCs/>
                <w:lang w:val="en-US"/>
              </w:rPr>
            </w:pPr>
            <w:r>
              <w:rPr>
                <w:rFonts w:ascii="Arial" w:hAnsi="Arial" w:cs="Arial"/>
                <w:iCs/>
              </w:rPr>
              <w:t>72077400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2F72C8">
            <w:pPr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питанием отдельных категорий обучающихся, получающих основное общее и среднее общее образование в муниципальных общеобразовательных организациях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  <w:lang w:val="en-US"/>
              </w:rPr>
            </w:pPr>
            <w:r w:rsidRPr="00416A86">
              <w:rPr>
                <w:rFonts w:ascii="Arial" w:hAnsi="Arial" w:cs="Arial"/>
                <w:iCs/>
                <w:lang w:val="en-US"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416A86" w:rsidRDefault="00F05912" w:rsidP="00A704AD">
            <w:pPr>
              <w:ind w:left="-57"/>
              <w:jc w:val="center"/>
              <w:rPr>
                <w:rFonts w:ascii="Arial" w:hAnsi="Arial" w:cs="Arial"/>
                <w:iCs/>
                <w:lang w:val="en-US"/>
              </w:rPr>
            </w:pPr>
            <w:r w:rsidRPr="00416A86">
              <w:rPr>
                <w:rFonts w:ascii="Arial" w:hAnsi="Arial" w:cs="Arial"/>
                <w:iCs/>
                <w:lang w:val="en-US"/>
              </w:rPr>
              <w:t>12000S2420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416A86" w:rsidRDefault="00F05912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  <w:r w:rsidRPr="00416A86">
              <w:rPr>
                <w:rFonts w:ascii="Arial" w:hAnsi="Arial" w:cs="Arial"/>
                <w:iCs/>
                <w:lang w:val="en-US"/>
              </w:rPr>
              <w:t>701160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Default="00F05912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F05912" w:rsidRDefault="00F05912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F05912" w:rsidRDefault="00F05912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F05912" w:rsidRDefault="00F05912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F05912" w:rsidRPr="00416A86" w:rsidRDefault="00F05912" w:rsidP="00BA20E1">
            <w:pPr>
              <w:jc w:val="right"/>
              <w:rPr>
                <w:rFonts w:ascii="Arial" w:hAnsi="Arial" w:cs="Arial"/>
                <w:iCs/>
                <w:lang w:val="en-US"/>
              </w:rPr>
            </w:pPr>
            <w:r w:rsidRPr="00416A86">
              <w:rPr>
                <w:rFonts w:ascii="Arial" w:hAnsi="Arial" w:cs="Arial"/>
                <w:iCs/>
                <w:lang w:val="en-US"/>
              </w:rPr>
              <w:t>701160</w:t>
            </w:r>
          </w:p>
        </w:tc>
      </w:tr>
      <w:tr w:rsidR="00F05912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05912" w:rsidRPr="00416A86" w:rsidRDefault="00F05912" w:rsidP="002F72C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Default="00F05912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5912" w:rsidRDefault="00F05912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05912" w:rsidRPr="00416A86" w:rsidRDefault="00F05912" w:rsidP="00BA20E1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05912" w:rsidRPr="00E45926" w:rsidRDefault="00F05912" w:rsidP="00A704AD">
            <w:pPr>
              <w:ind w:left="-57"/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120002399П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912" w:rsidRPr="00E45926" w:rsidRDefault="00F05912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5086678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912" w:rsidRDefault="00F05912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F05912" w:rsidRDefault="00F05912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F05912" w:rsidRDefault="00F05912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AA1A59" w:rsidRDefault="00AA1A59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F05912" w:rsidRDefault="00F05912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5310241</w:t>
            </w:r>
          </w:p>
        </w:tc>
      </w:tr>
      <w:tr w:rsidR="0011779D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779D" w:rsidRPr="00416A86" w:rsidRDefault="0011779D" w:rsidP="002F72C8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eastAsia="Times New Roman" w:hAnsi="Arial" w:cs="Arial"/>
                <w:color w:val="000000" w:themeColor="text1"/>
              </w:rPr>
              <w:t>Расходы на обеспечение деятельности (оказание услуг) подведомственных спортивных школ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9D" w:rsidRPr="00416A86" w:rsidRDefault="0011779D" w:rsidP="00BA20E1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:rsidR="0011779D" w:rsidRPr="00416A86" w:rsidRDefault="0011779D" w:rsidP="00BA20E1">
            <w:pPr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 w:rsidRPr="00416A86">
              <w:rPr>
                <w:rFonts w:ascii="Arial" w:hAnsi="Arial" w:cs="Arial"/>
                <w:color w:val="000000" w:themeColor="text1"/>
                <w:lang w:val="en-US"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779D" w:rsidRPr="00416A86" w:rsidRDefault="0011779D" w:rsidP="00967436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hAnsi="Arial" w:cs="Arial"/>
                <w:color w:val="000000" w:themeColor="text1"/>
                <w:lang w:val="en-US"/>
              </w:rPr>
              <w:t>120002399</w:t>
            </w:r>
            <w:r w:rsidRPr="00416A86">
              <w:rPr>
                <w:rFonts w:ascii="Arial" w:hAnsi="Arial" w:cs="Arial"/>
                <w:color w:val="000000" w:themeColor="text1"/>
              </w:rPr>
              <w:t>С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779D" w:rsidRPr="00416A86" w:rsidRDefault="0011779D" w:rsidP="00BA20E1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303770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79D" w:rsidRPr="00416A86" w:rsidRDefault="0011779D" w:rsidP="00676E86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303770</w:t>
            </w:r>
          </w:p>
        </w:tc>
      </w:tr>
      <w:tr w:rsidR="0011779D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779D" w:rsidRPr="00416A86" w:rsidRDefault="0011779D" w:rsidP="002F72C8">
            <w:pPr>
              <w:pStyle w:val="aa"/>
              <w:snapToGrid w:val="0"/>
              <w:jc w:val="both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eastAsia="Times New Roman" w:hAnsi="Arial" w:cs="Arial"/>
                <w:color w:val="000000" w:themeColor="text1"/>
              </w:rPr>
              <w:t xml:space="preserve">Расходы на обеспечение деятельности (оказание услуг) подведомственных  домов детского творчества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9D" w:rsidRDefault="0011779D" w:rsidP="00BA20E1">
            <w:pPr>
              <w:jc w:val="center"/>
              <w:rPr>
                <w:rFonts w:ascii="Arial" w:hAnsi="Arial" w:cs="Arial"/>
                <w:color w:val="000000" w:themeColor="text1"/>
              </w:rPr>
            </w:pPr>
          </w:p>
          <w:p w:rsidR="0011779D" w:rsidRPr="00416A86" w:rsidRDefault="0011779D" w:rsidP="00BA20E1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hAnsi="Arial" w:cs="Arial"/>
                <w:color w:val="000000" w:themeColor="text1"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779D" w:rsidRPr="00416A86" w:rsidRDefault="0011779D" w:rsidP="00BA20E1">
            <w:pPr>
              <w:jc w:val="center"/>
              <w:rPr>
                <w:rFonts w:ascii="Arial" w:hAnsi="Arial" w:cs="Arial"/>
                <w:color w:val="000000" w:themeColor="text1"/>
              </w:rPr>
            </w:pPr>
            <w:r w:rsidRPr="00416A86">
              <w:rPr>
                <w:rFonts w:ascii="Arial" w:hAnsi="Arial" w:cs="Arial"/>
                <w:color w:val="000000" w:themeColor="text1"/>
              </w:rPr>
              <w:t>120002399Т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779D" w:rsidRPr="00416A86" w:rsidRDefault="0011779D" w:rsidP="00BA20E1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815710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79D" w:rsidRPr="00416A86" w:rsidRDefault="0011779D" w:rsidP="00676E86">
            <w:pPr>
              <w:jc w:val="right"/>
              <w:rPr>
                <w:rFonts w:ascii="Arial" w:hAnsi="Arial" w:cs="Arial"/>
                <w:color w:val="000000" w:themeColor="text1"/>
              </w:rPr>
            </w:pPr>
            <w:r>
              <w:rPr>
                <w:rFonts w:ascii="Arial" w:hAnsi="Arial" w:cs="Arial"/>
                <w:color w:val="000000" w:themeColor="text1"/>
              </w:rPr>
              <w:t>815710</w:t>
            </w:r>
          </w:p>
        </w:tc>
      </w:tr>
      <w:tr w:rsidR="0011779D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779D" w:rsidRPr="00416A86" w:rsidRDefault="0011779D" w:rsidP="00CE2052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на обеспечение деятельности подведомственных учреждений образования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9D" w:rsidRDefault="0011779D" w:rsidP="00BA20E1">
            <w:pPr>
              <w:jc w:val="center"/>
              <w:rPr>
                <w:rFonts w:ascii="Arial" w:hAnsi="Arial" w:cs="Arial"/>
              </w:rPr>
            </w:pPr>
          </w:p>
          <w:p w:rsidR="0011779D" w:rsidRPr="00416A86" w:rsidRDefault="0011779D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779D" w:rsidRPr="00416A86" w:rsidRDefault="0011779D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1200043990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779D" w:rsidRPr="00416A86" w:rsidRDefault="0011779D" w:rsidP="002F72C8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150000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79D" w:rsidRPr="00416A86" w:rsidRDefault="0011779D" w:rsidP="00676E86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150000</w:t>
            </w:r>
          </w:p>
        </w:tc>
      </w:tr>
      <w:tr w:rsidR="0011779D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779D" w:rsidRPr="00416A86" w:rsidRDefault="0011779D" w:rsidP="002F72C8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на проведение мероприятий для одаренных школьников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9D" w:rsidRDefault="0011779D" w:rsidP="00BA20E1">
            <w:pPr>
              <w:jc w:val="center"/>
              <w:rPr>
                <w:rFonts w:ascii="Arial" w:hAnsi="Arial" w:cs="Arial"/>
              </w:rPr>
            </w:pPr>
          </w:p>
          <w:p w:rsidR="0011779D" w:rsidRPr="00416A86" w:rsidRDefault="0011779D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779D" w:rsidRPr="00416A86" w:rsidRDefault="0011779D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1200036990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779D" w:rsidRPr="00416A86" w:rsidRDefault="0011779D" w:rsidP="00E45926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13</w:t>
            </w:r>
            <w:r>
              <w:rPr>
                <w:rFonts w:ascii="Arial" w:hAnsi="Arial" w:cs="Arial"/>
              </w:rPr>
              <w:t>0</w:t>
            </w:r>
            <w:r w:rsidRPr="00416A86">
              <w:rPr>
                <w:rFonts w:ascii="Arial" w:hAnsi="Arial" w:cs="Arial"/>
              </w:rPr>
              <w:t>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779D" w:rsidRPr="00416A86" w:rsidRDefault="0011779D" w:rsidP="00676E86">
            <w:pPr>
              <w:jc w:val="right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13</w:t>
            </w:r>
            <w:r>
              <w:rPr>
                <w:rFonts w:ascii="Arial" w:hAnsi="Arial" w:cs="Arial"/>
              </w:rPr>
              <w:t>0</w:t>
            </w:r>
            <w:r w:rsidRPr="00416A86">
              <w:rPr>
                <w:rFonts w:ascii="Arial" w:hAnsi="Arial" w:cs="Arial"/>
              </w:rPr>
              <w:t>000</w:t>
            </w:r>
          </w:p>
        </w:tc>
      </w:tr>
      <w:tr w:rsidR="0011779D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779D" w:rsidRPr="001E274E" w:rsidRDefault="0011779D" w:rsidP="0011779D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1E274E">
              <w:rPr>
                <w:rFonts w:ascii="Arial" w:hAnsi="Arial" w:cs="Arial"/>
                <w:shd w:val="clear" w:color="auto" w:fill="FFFFFF"/>
              </w:rPr>
              <w:t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в рамках муниципальной программы "Развитие образования"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9D" w:rsidRDefault="0011779D" w:rsidP="00BA20E1">
            <w:pPr>
              <w:jc w:val="center"/>
              <w:rPr>
                <w:rFonts w:ascii="Arial" w:hAnsi="Arial" w:cs="Arial"/>
              </w:rPr>
            </w:pPr>
          </w:p>
          <w:p w:rsidR="0011779D" w:rsidRDefault="0011779D" w:rsidP="00BA20E1">
            <w:pPr>
              <w:jc w:val="center"/>
              <w:rPr>
                <w:rFonts w:ascii="Arial" w:hAnsi="Arial" w:cs="Arial"/>
              </w:rPr>
            </w:pPr>
          </w:p>
          <w:p w:rsidR="0011779D" w:rsidRDefault="0011779D" w:rsidP="00BA20E1">
            <w:pPr>
              <w:jc w:val="center"/>
              <w:rPr>
                <w:rFonts w:ascii="Arial" w:hAnsi="Arial" w:cs="Arial"/>
              </w:rPr>
            </w:pPr>
          </w:p>
          <w:p w:rsidR="0011779D" w:rsidRDefault="0011779D" w:rsidP="00BA20E1">
            <w:pPr>
              <w:jc w:val="center"/>
              <w:rPr>
                <w:rFonts w:ascii="Arial" w:hAnsi="Arial" w:cs="Arial"/>
              </w:rPr>
            </w:pPr>
          </w:p>
          <w:p w:rsidR="0011779D" w:rsidRDefault="0011779D" w:rsidP="00BA20E1">
            <w:pPr>
              <w:jc w:val="center"/>
              <w:rPr>
                <w:rFonts w:ascii="Arial" w:hAnsi="Arial" w:cs="Arial"/>
              </w:rPr>
            </w:pPr>
          </w:p>
          <w:p w:rsidR="0011779D" w:rsidRDefault="0011779D" w:rsidP="00BA20E1">
            <w:pPr>
              <w:jc w:val="center"/>
              <w:rPr>
                <w:rFonts w:ascii="Arial" w:hAnsi="Arial" w:cs="Arial"/>
              </w:rPr>
            </w:pPr>
          </w:p>
          <w:p w:rsidR="0011779D" w:rsidRDefault="0011779D" w:rsidP="00BA20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779D" w:rsidRPr="00416A86" w:rsidRDefault="0011779D" w:rsidP="00BA20E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12000</w:t>
            </w:r>
            <w:r>
              <w:rPr>
                <w:rFonts w:ascii="Arial" w:hAnsi="Arial" w:cs="Arial"/>
                <w:lang w:val="en-US"/>
              </w:rPr>
              <w:t>L3040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779D" w:rsidRPr="00416A86" w:rsidRDefault="0011779D" w:rsidP="0011779D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4168720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9D" w:rsidRDefault="0011779D" w:rsidP="00E45926">
            <w:pPr>
              <w:jc w:val="right"/>
              <w:rPr>
                <w:rFonts w:ascii="Arial" w:hAnsi="Arial" w:cs="Arial"/>
              </w:rPr>
            </w:pPr>
          </w:p>
          <w:p w:rsidR="0011779D" w:rsidRDefault="0011779D" w:rsidP="00E45926">
            <w:pPr>
              <w:jc w:val="right"/>
              <w:rPr>
                <w:rFonts w:ascii="Arial" w:hAnsi="Arial" w:cs="Arial"/>
              </w:rPr>
            </w:pPr>
          </w:p>
          <w:p w:rsidR="0011779D" w:rsidRDefault="0011779D" w:rsidP="00E45926">
            <w:pPr>
              <w:jc w:val="right"/>
              <w:rPr>
                <w:rFonts w:ascii="Arial" w:hAnsi="Arial" w:cs="Arial"/>
              </w:rPr>
            </w:pPr>
          </w:p>
          <w:p w:rsidR="0011779D" w:rsidRDefault="0011779D" w:rsidP="00E45926">
            <w:pPr>
              <w:jc w:val="right"/>
              <w:rPr>
                <w:rFonts w:ascii="Arial" w:hAnsi="Arial" w:cs="Arial"/>
              </w:rPr>
            </w:pPr>
          </w:p>
          <w:p w:rsidR="0011779D" w:rsidRDefault="0011779D" w:rsidP="00E45926">
            <w:pPr>
              <w:jc w:val="right"/>
              <w:rPr>
                <w:rFonts w:ascii="Arial" w:hAnsi="Arial" w:cs="Arial"/>
              </w:rPr>
            </w:pPr>
          </w:p>
          <w:p w:rsidR="0011779D" w:rsidRDefault="0011779D" w:rsidP="00E45926">
            <w:pPr>
              <w:jc w:val="right"/>
              <w:rPr>
                <w:rFonts w:ascii="Arial" w:hAnsi="Arial" w:cs="Arial"/>
              </w:rPr>
            </w:pPr>
          </w:p>
          <w:p w:rsidR="0011779D" w:rsidRPr="00594049" w:rsidRDefault="00594049" w:rsidP="0011779D">
            <w:pPr>
              <w:jc w:val="right"/>
              <w:rPr>
                <w:rFonts w:ascii="Arial" w:hAnsi="Arial" w:cs="Arial"/>
                <w:color w:val="C00000"/>
              </w:rPr>
            </w:pPr>
            <w:r w:rsidRPr="00594049">
              <w:rPr>
                <w:rFonts w:ascii="Arial" w:hAnsi="Arial" w:cs="Arial"/>
                <w:color w:val="C00000"/>
              </w:rPr>
              <w:t>4275940</w:t>
            </w:r>
          </w:p>
        </w:tc>
      </w:tr>
      <w:tr w:rsidR="0011779D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779D" w:rsidRPr="00416A86" w:rsidRDefault="0011779D" w:rsidP="00C34502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13.Муниципальная программа «Профилактика терроризма, а также минимизация и ликвидация последствий его проявлений на 20</w:t>
            </w:r>
            <w:r>
              <w:rPr>
                <w:rFonts w:ascii="Arial" w:hAnsi="Arial" w:cs="Arial"/>
                <w:b/>
              </w:rPr>
              <w:t>22</w:t>
            </w:r>
            <w:r w:rsidRPr="00416A86">
              <w:rPr>
                <w:rFonts w:ascii="Arial" w:hAnsi="Arial" w:cs="Arial"/>
                <w:b/>
              </w:rPr>
              <w:t>-202</w:t>
            </w:r>
            <w:r>
              <w:rPr>
                <w:rFonts w:ascii="Arial" w:hAnsi="Arial" w:cs="Arial"/>
                <w:b/>
              </w:rPr>
              <w:t>6</w:t>
            </w:r>
            <w:r w:rsidRPr="00416A86">
              <w:rPr>
                <w:rFonts w:ascii="Arial" w:hAnsi="Arial" w:cs="Arial"/>
                <w:b/>
              </w:rPr>
              <w:t xml:space="preserve"> г.г.»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9D" w:rsidRPr="00416A86" w:rsidRDefault="0011779D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11779D" w:rsidRPr="00416A86" w:rsidRDefault="0011779D" w:rsidP="00BA20E1">
            <w:pPr>
              <w:jc w:val="center"/>
              <w:rPr>
                <w:rFonts w:ascii="Arial" w:hAnsi="Arial" w:cs="Arial"/>
                <w:b/>
                <w:iCs/>
              </w:rPr>
            </w:pPr>
          </w:p>
          <w:p w:rsidR="0011779D" w:rsidRPr="00416A86" w:rsidRDefault="0011779D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proofErr w:type="spellStart"/>
            <w:r w:rsidRPr="00416A86">
              <w:rPr>
                <w:rFonts w:ascii="Arial" w:hAnsi="Arial" w:cs="Arial"/>
                <w:b/>
                <w:iCs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779D" w:rsidRPr="00416A86" w:rsidRDefault="0011779D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1300000000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779D" w:rsidRPr="00416A86" w:rsidRDefault="00FD75C7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420000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9D" w:rsidRDefault="0011779D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FD75C7" w:rsidRDefault="00FD75C7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FD75C7" w:rsidRDefault="00FD75C7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AA1A59" w:rsidRDefault="00AA1A59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FD75C7" w:rsidRDefault="00FD75C7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310000</w:t>
            </w:r>
          </w:p>
        </w:tc>
      </w:tr>
      <w:tr w:rsidR="0011779D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779D" w:rsidRPr="00416A86" w:rsidRDefault="0011779D" w:rsidP="00E65074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деятельности школ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9D" w:rsidRPr="00416A86" w:rsidRDefault="0011779D" w:rsidP="00BA20E1">
            <w:pPr>
              <w:jc w:val="center"/>
              <w:rPr>
                <w:rFonts w:ascii="Arial" w:hAnsi="Arial" w:cs="Arial"/>
                <w:lang w:val="en-US"/>
              </w:rPr>
            </w:pPr>
            <w:r w:rsidRPr="00416A86">
              <w:rPr>
                <w:rFonts w:ascii="Arial" w:hAnsi="Arial" w:cs="Arial"/>
                <w:lang w:val="en-US"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779D" w:rsidRPr="00416A86" w:rsidRDefault="0011779D" w:rsidP="00BA20E1">
            <w:pPr>
              <w:jc w:val="center"/>
              <w:rPr>
                <w:rFonts w:ascii="Arial" w:hAnsi="Arial" w:cs="Arial"/>
                <w:lang w:val="en-US"/>
              </w:rPr>
            </w:pPr>
            <w:r w:rsidRPr="00416A86">
              <w:rPr>
                <w:rFonts w:ascii="Arial" w:hAnsi="Arial" w:cs="Arial"/>
                <w:lang w:val="en-US"/>
              </w:rPr>
              <w:t>1300021990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779D" w:rsidRPr="00C34502" w:rsidRDefault="0011779D" w:rsidP="00FD75C7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FD75C7">
              <w:rPr>
                <w:rFonts w:ascii="Arial" w:hAnsi="Arial" w:cs="Arial"/>
              </w:rPr>
              <w:t>2</w:t>
            </w:r>
            <w:r>
              <w:rPr>
                <w:rFonts w:ascii="Arial" w:hAnsi="Arial" w:cs="Arial"/>
              </w:rPr>
              <w:t>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9D" w:rsidRDefault="00FD75C7" w:rsidP="00BA20E1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310000</w:t>
            </w:r>
          </w:p>
        </w:tc>
      </w:tr>
      <w:tr w:rsidR="0011779D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779D" w:rsidRPr="00416A86" w:rsidRDefault="0011779D" w:rsidP="00663F5C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16.Муниципальная программа "Организация летнего отдыха, оздоровления и занятости детей и подростков  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9D" w:rsidRPr="00416A86" w:rsidRDefault="0011779D" w:rsidP="00BA20E1">
            <w:pPr>
              <w:jc w:val="center"/>
              <w:rPr>
                <w:rFonts w:ascii="Arial" w:hAnsi="Arial" w:cs="Arial"/>
                <w:b/>
                <w:i/>
                <w:iCs/>
              </w:rPr>
            </w:pPr>
          </w:p>
          <w:p w:rsidR="0011779D" w:rsidRPr="00416A86" w:rsidRDefault="0011779D" w:rsidP="00BA20E1">
            <w:pPr>
              <w:jc w:val="center"/>
              <w:rPr>
                <w:rFonts w:ascii="Arial" w:hAnsi="Arial" w:cs="Arial"/>
                <w:b/>
                <w:i/>
                <w:iCs/>
              </w:rPr>
            </w:pPr>
          </w:p>
          <w:p w:rsidR="0011779D" w:rsidRPr="00416A86" w:rsidRDefault="0011779D" w:rsidP="00BA20E1">
            <w:pPr>
              <w:jc w:val="center"/>
              <w:rPr>
                <w:rFonts w:ascii="Arial" w:hAnsi="Arial" w:cs="Arial"/>
                <w:b/>
                <w:i/>
                <w:iCs/>
              </w:rPr>
            </w:pPr>
            <w:proofErr w:type="spellStart"/>
            <w:r w:rsidRPr="00416A86">
              <w:rPr>
                <w:rFonts w:ascii="Arial" w:hAnsi="Arial" w:cs="Arial"/>
                <w:b/>
                <w:i/>
                <w:iCs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779D" w:rsidRPr="00416A86" w:rsidRDefault="0011779D" w:rsidP="00BA20E1">
            <w:pPr>
              <w:jc w:val="center"/>
              <w:rPr>
                <w:rFonts w:ascii="Arial" w:hAnsi="Arial" w:cs="Arial"/>
                <w:b/>
                <w:iCs/>
              </w:rPr>
            </w:pPr>
            <w:r w:rsidRPr="00416A86">
              <w:rPr>
                <w:rFonts w:ascii="Arial" w:hAnsi="Arial" w:cs="Arial"/>
                <w:b/>
                <w:iCs/>
              </w:rPr>
              <w:t>1600000000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779D" w:rsidRPr="00416A86" w:rsidRDefault="00FD75C7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10506610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9D" w:rsidRDefault="0011779D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FD75C7" w:rsidRDefault="00FD75C7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FD75C7" w:rsidRDefault="00FD75C7" w:rsidP="00BA20E1">
            <w:pPr>
              <w:jc w:val="right"/>
              <w:rPr>
                <w:rFonts w:ascii="Arial" w:hAnsi="Arial" w:cs="Arial"/>
                <w:b/>
                <w:iCs/>
              </w:rPr>
            </w:pPr>
          </w:p>
          <w:p w:rsidR="00FD75C7" w:rsidRDefault="00FD75C7" w:rsidP="00BA20E1">
            <w:pPr>
              <w:jc w:val="right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10491610</w:t>
            </w:r>
          </w:p>
        </w:tc>
      </w:tr>
      <w:tr w:rsidR="0011779D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779D" w:rsidRPr="00416A86" w:rsidRDefault="0011779D" w:rsidP="006F6A0E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деятельности учреждений культуры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9D" w:rsidRPr="00416A86" w:rsidRDefault="0011779D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11779D" w:rsidRPr="00416A86" w:rsidRDefault="0011779D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779D" w:rsidRPr="00416A86" w:rsidRDefault="0011779D" w:rsidP="00686E06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1600043990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779D" w:rsidRPr="00416A86" w:rsidRDefault="0011779D" w:rsidP="00BA20E1">
            <w:pPr>
              <w:jc w:val="right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15000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9D" w:rsidRPr="00416A86" w:rsidRDefault="0011779D" w:rsidP="00BA20E1">
            <w:pPr>
              <w:jc w:val="right"/>
              <w:rPr>
                <w:rFonts w:ascii="Arial" w:hAnsi="Arial" w:cs="Arial"/>
                <w:iCs/>
              </w:rPr>
            </w:pPr>
          </w:p>
        </w:tc>
      </w:tr>
      <w:tr w:rsidR="0011779D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1779D" w:rsidRPr="00416A86" w:rsidRDefault="0011779D" w:rsidP="00B077FA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Расходы МУЗЦОН «Красный яр» за счет путевок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9D" w:rsidRPr="00416A86" w:rsidRDefault="0011779D" w:rsidP="00686E06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958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1779D" w:rsidRPr="00416A86" w:rsidRDefault="0011779D" w:rsidP="00686E06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1600044990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1779D" w:rsidRPr="00416A86" w:rsidRDefault="0011779D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9409920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779D" w:rsidRDefault="0011779D" w:rsidP="00BA20E1">
            <w:pPr>
              <w:jc w:val="right"/>
              <w:rPr>
                <w:rFonts w:ascii="Arial" w:hAnsi="Arial" w:cs="Arial"/>
                <w:iCs/>
              </w:rPr>
            </w:pPr>
          </w:p>
          <w:p w:rsidR="00FD75C7" w:rsidRDefault="00FD75C7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9409920</w:t>
            </w:r>
          </w:p>
        </w:tc>
      </w:tr>
      <w:tr w:rsidR="00FD75C7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D75C7" w:rsidRPr="00416A86" w:rsidRDefault="00FD75C7" w:rsidP="006F6A0E">
            <w:pPr>
              <w:jc w:val="both"/>
              <w:rPr>
                <w:rFonts w:ascii="Arial" w:hAnsi="Arial" w:cs="Arial"/>
                <w:i/>
                <w:iCs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обеспечение деятельности школ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C7" w:rsidRPr="00416A86" w:rsidRDefault="00FD75C7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D75C7" w:rsidRPr="00416A86" w:rsidRDefault="00FD75C7" w:rsidP="00BA20E1">
            <w:pPr>
              <w:jc w:val="center"/>
              <w:rPr>
                <w:rFonts w:ascii="Arial" w:hAnsi="Arial" w:cs="Arial"/>
                <w:iCs/>
              </w:rPr>
            </w:pPr>
            <w:r w:rsidRPr="00416A86">
              <w:rPr>
                <w:rFonts w:ascii="Arial" w:hAnsi="Arial" w:cs="Arial"/>
                <w:iCs/>
              </w:rPr>
              <w:t>1600021990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5C7" w:rsidRPr="00416A86" w:rsidRDefault="00FD75C7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520000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5C7" w:rsidRPr="00416A86" w:rsidRDefault="00FD75C7" w:rsidP="00676E86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520000</w:t>
            </w:r>
          </w:p>
        </w:tc>
      </w:tr>
      <w:tr w:rsidR="00FD75C7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D75C7" w:rsidRPr="00416A86" w:rsidRDefault="00FD75C7" w:rsidP="006F6A0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Расходы на  </w:t>
            </w:r>
            <w:r w:rsidRPr="0034725C">
              <w:rPr>
                <w:rFonts w:ascii="Arial" w:hAnsi="Arial" w:cs="Arial"/>
                <w:color w:val="000000"/>
              </w:rPr>
              <w:t>организацию  отдыха</w:t>
            </w:r>
            <w:r>
              <w:rPr>
                <w:rFonts w:ascii="Arial" w:hAnsi="Arial" w:cs="Arial"/>
              </w:rPr>
              <w:t xml:space="preserve"> детей в каникулярное время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C7" w:rsidRDefault="00FD75C7" w:rsidP="00BA20E1">
            <w:pPr>
              <w:jc w:val="center"/>
              <w:rPr>
                <w:rFonts w:ascii="Arial" w:hAnsi="Arial" w:cs="Arial"/>
                <w:iCs/>
              </w:rPr>
            </w:pPr>
          </w:p>
          <w:p w:rsidR="00FD75C7" w:rsidRPr="00416A86" w:rsidRDefault="00FD75C7" w:rsidP="00BA20E1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973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D75C7" w:rsidRPr="00416A86" w:rsidRDefault="00FD75C7" w:rsidP="00BA20E1">
            <w:pPr>
              <w:jc w:val="center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</w:rPr>
              <w:t>16000</w:t>
            </w:r>
            <w:r>
              <w:rPr>
                <w:rFonts w:ascii="Arial" w:hAnsi="Arial" w:cs="Arial"/>
                <w:lang w:val="en-US"/>
              </w:rPr>
              <w:t>S1020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5C7" w:rsidRDefault="00FD75C7" w:rsidP="00BA20E1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561690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75C7" w:rsidRDefault="00FD75C7" w:rsidP="00676E86">
            <w:pPr>
              <w:jc w:val="right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561690</w:t>
            </w:r>
          </w:p>
        </w:tc>
      </w:tr>
      <w:tr w:rsidR="00FD75C7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D75C7" w:rsidRPr="00416A86" w:rsidRDefault="00FD75C7" w:rsidP="0021595D">
            <w:pPr>
              <w:pStyle w:val="aa"/>
              <w:snapToGrid w:val="0"/>
              <w:jc w:val="both"/>
              <w:rPr>
                <w:rFonts w:ascii="Arial" w:hAnsi="Arial" w:cs="Arial"/>
                <w:b/>
              </w:rPr>
            </w:pPr>
            <w:r w:rsidRPr="00416A86">
              <w:rPr>
                <w:rFonts w:ascii="Arial" w:hAnsi="Arial" w:cs="Arial"/>
                <w:b/>
              </w:rPr>
              <w:t>18."Муниципальная программа "Чистая вода" на 2020-2024 годы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C7" w:rsidRPr="00416A86" w:rsidRDefault="00FD75C7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D75C7" w:rsidRPr="00416A86" w:rsidRDefault="00FD75C7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416A86">
              <w:rPr>
                <w:rFonts w:ascii="Arial" w:hAnsi="Arial" w:cs="Arial"/>
                <w:b/>
                <w:bCs/>
              </w:rPr>
              <w:t>х</w:t>
            </w:r>
            <w:proofErr w:type="spell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D75C7" w:rsidRPr="00416A86" w:rsidRDefault="00FD75C7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r w:rsidRPr="00416A86">
              <w:rPr>
                <w:rFonts w:ascii="Arial" w:hAnsi="Arial" w:cs="Arial"/>
                <w:b/>
                <w:bCs/>
              </w:rPr>
              <w:t>1800000000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5C7" w:rsidRPr="00416A86" w:rsidRDefault="002F49E7" w:rsidP="004848D0">
            <w:pPr>
              <w:ind w:right="-57"/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34684650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C7" w:rsidRDefault="00FD75C7" w:rsidP="004848D0">
            <w:pPr>
              <w:ind w:right="-57"/>
              <w:jc w:val="right"/>
              <w:rPr>
                <w:rFonts w:ascii="Arial" w:hAnsi="Arial" w:cs="Arial"/>
                <w:b/>
                <w:bCs/>
              </w:rPr>
            </w:pPr>
          </w:p>
        </w:tc>
      </w:tr>
      <w:tr w:rsidR="00FD75C7" w:rsidRPr="00416A86" w:rsidTr="00AA1A59">
        <w:trPr>
          <w:cantSplit/>
        </w:trPr>
        <w:tc>
          <w:tcPr>
            <w:tcW w:w="49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D75C7" w:rsidRPr="00416A86" w:rsidRDefault="00FD75C7" w:rsidP="007C6B79">
            <w:pPr>
              <w:pStyle w:val="aa"/>
              <w:snapToGrid w:val="0"/>
              <w:jc w:val="both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 xml:space="preserve">Расходы на обеспечений мероприятий по строительству и реконструкции (модернизации) объектов питьевого водоснабжения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C7" w:rsidRPr="00416A86" w:rsidRDefault="00FD75C7" w:rsidP="00BA20E1">
            <w:pPr>
              <w:jc w:val="center"/>
              <w:rPr>
                <w:rFonts w:ascii="Arial" w:hAnsi="Arial" w:cs="Arial"/>
              </w:rPr>
            </w:pPr>
          </w:p>
          <w:p w:rsidR="00FD75C7" w:rsidRPr="00416A86" w:rsidRDefault="00FD75C7" w:rsidP="00BA20E1">
            <w:pPr>
              <w:jc w:val="center"/>
              <w:rPr>
                <w:rFonts w:ascii="Arial" w:hAnsi="Arial" w:cs="Arial"/>
              </w:rPr>
            </w:pPr>
          </w:p>
          <w:p w:rsidR="00FD75C7" w:rsidRPr="00416A86" w:rsidRDefault="00FD75C7" w:rsidP="00BA20E1">
            <w:pPr>
              <w:jc w:val="center"/>
              <w:rPr>
                <w:rFonts w:ascii="Arial" w:hAnsi="Arial" w:cs="Arial"/>
              </w:rPr>
            </w:pPr>
            <w:r w:rsidRPr="00416A86">
              <w:rPr>
                <w:rFonts w:ascii="Arial" w:hAnsi="Arial" w:cs="Arial"/>
              </w:rPr>
              <w:t>901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D75C7" w:rsidRPr="00416A86" w:rsidRDefault="00FD75C7" w:rsidP="007C6B79">
            <w:pPr>
              <w:ind w:left="-57"/>
              <w:jc w:val="center"/>
              <w:rPr>
                <w:rFonts w:ascii="Arial" w:hAnsi="Arial" w:cs="Arial"/>
                <w:lang w:val="en-US"/>
              </w:rPr>
            </w:pPr>
            <w:r w:rsidRPr="00416A86">
              <w:rPr>
                <w:rFonts w:ascii="Arial" w:hAnsi="Arial" w:cs="Arial"/>
              </w:rPr>
              <w:t>180</w:t>
            </w:r>
            <w:r w:rsidRPr="00416A86">
              <w:rPr>
                <w:rFonts w:ascii="Arial" w:hAnsi="Arial" w:cs="Arial"/>
                <w:lang w:val="en-US"/>
              </w:rPr>
              <w:t>G552430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D75C7" w:rsidRPr="00F27D21" w:rsidRDefault="002F49E7" w:rsidP="007C6B79">
            <w:pPr>
              <w:ind w:left="-57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34684650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C7" w:rsidRDefault="00FD75C7" w:rsidP="007C6B79">
            <w:pPr>
              <w:ind w:left="-57"/>
              <w:jc w:val="right"/>
              <w:rPr>
                <w:rFonts w:ascii="Arial" w:hAnsi="Arial" w:cs="Arial"/>
              </w:rPr>
            </w:pPr>
          </w:p>
        </w:tc>
      </w:tr>
      <w:tr w:rsidR="00FD75C7" w:rsidRPr="00416A86" w:rsidTr="00AA1A59">
        <w:trPr>
          <w:cantSplit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75C7" w:rsidRPr="00416A86" w:rsidRDefault="00FD75C7" w:rsidP="00CE12CB">
            <w:pPr>
              <w:rPr>
                <w:rFonts w:ascii="Arial" w:hAnsi="Arial" w:cs="Arial"/>
                <w:b/>
                <w:bCs/>
              </w:rPr>
            </w:pPr>
            <w:r w:rsidRPr="00416A86">
              <w:rPr>
                <w:rFonts w:ascii="Arial" w:hAnsi="Arial" w:cs="Arial"/>
                <w:b/>
                <w:bCs/>
              </w:rPr>
              <w:t xml:space="preserve">Муниципальные программы </w:t>
            </w:r>
            <w:proofErr w:type="spellStart"/>
            <w:r w:rsidRPr="00416A86">
              <w:rPr>
                <w:rFonts w:ascii="Arial" w:hAnsi="Arial" w:cs="Arial"/>
                <w:b/>
                <w:bCs/>
              </w:rPr>
              <w:t>Шарьинского</w:t>
            </w:r>
            <w:proofErr w:type="spellEnd"/>
            <w:r w:rsidRPr="00416A86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416A86">
              <w:rPr>
                <w:rFonts w:ascii="Arial" w:hAnsi="Arial" w:cs="Arial"/>
                <w:b/>
                <w:bCs/>
              </w:rPr>
              <w:t>муниципальнного</w:t>
            </w:r>
            <w:proofErr w:type="spellEnd"/>
            <w:r w:rsidRPr="00416A86">
              <w:rPr>
                <w:rFonts w:ascii="Arial" w:hAnsi="Arial" w:cs="Arial"/>
                <w:b/>
                <w:bCs/>
              </w:rPr>
              <w:t xml:space="preserve"> района- 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5C7" w:rsidRPr="00416A86" w:rsidRDefault="00FD75C7" w:rsidP="00BA20E1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75C7" w:rsidRPr="00416A86" w:rsidRDefault="00FD75C7" w:rsidP="00BA20E1">
            <w:pPr>
              <w:jc w:val="center"/>
              <w:rPr>
                <w:rFonts w:ascii="Arial" w:hAnsi="Arial" w:cs="Arial"/>
                <w:b/>
                <w:bCs/>
              </w:rPr>
            </w:pPr>
            <w:r w:rsidRPr="00416A86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5C7" w:rsidRPr="0023099C" w:rsidRDefault="002F49E7" w:rsidP="0023099C">
            <w:pPr>
              <w:ind w:right="-57"/>
              <w:jc w:val="right"/>
              <w:rPr>
                <w:rFonts w:ascii="Arial" w:hAnsi="Arial" w:cs="Arial"/>
                <w:b/>
                <w:bCs/>
                <w:color w:val="C00000"/>
              </w:rPr>
            </w:pPr>
            <w:r w:rsidRPr="0023099C">
              <w:rPr>
                <w:rFonts w:ascii="Arial" w:hAnsi="Arial" w:cs="Arial"/>
                <w:b/>
                <w:bCs/>
                <w:color w:val="C00000"/>
              </w:rPr>
              <w:t>185</w:t>
            </w:r>
            <w:r w:rsidR="0023099C" w:rsidRPr="0023099C">
              <w:rPr>
                <w:rFonts w:ascii="Arial" w:hAnsi="Arial" w:cs="Arial"/>
                <w:b/>
                <w:bCs/>
                <w:color w:val="C00000"/>
              </w:rPr>
              <w:t>406756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9E7" w:rsidRPr="0023099C" w:rsidRDefault="002F49E7" w:rsidP="00DE7DD0">
            <w:pPr>
              <w:ind w:right="-57"/>
              <w:jc w:val="right"/>
              <w:rPr>
                <w:rFonts w:ascii="Arial" w:hAnsi="Arial" w:cs="Arial"/>
                <w:b/>
                <w:bCs/>
                <w:color w:val="C00000"/>
              </w:rPr>
            </w:pPr>
          </w:p>
          <w:p w:rsidR="002F49E7" w:rsidRPr="0023099C" w:rsidRDefault="002F49E7" w:rsidP="00DE7DD0">
            <w:pPr>
              <w:ind w:right="-57"/>
              <w:jc w:val="right"/>
              <w:rPr>
                <w:rFonts w:ascii="Arial" w:hAnsi="Arial" w:cs="Arial"/>
                <w:b/>
                <w:bCs/>
                <w:color w:val="C00000"/>
              </w:rPr>
            </w:pPr>
          </w:p>
          <w:p w:rsidR="00FD75C7" w:rsidRPr="0023099C" w:rsidRDefault="002F49E7" w:rsidP="0023099C">
            <w:pPr>
              <w:ind w:right="-57"/>
              <w:jc w:val="right"/>
              <w:rPr>
                <w:rFonts w:ascii="Arial" w:hAnsi="Arial" w:cs="Arial"/>
                <w:b/>
                <w:bCs/>
                <w:color w:val="C00000"/>
              </w:rPr>
            </w:pPr>
            <w:r w:rsidRPr="0023099C">
              <w:rPr>
                <w:rFonts w:ascii="Arial" w:hAnsi="Arial" w:cs="Arial"/>
                <w:b/>
                <w:bCs/>
                <w:color w:val="C00000"/>
              </w:rPr>
              <w:t>15</w:t>
            </w:r>
            <w:r w:rsidR="0023099C">
              <w:rPr>
                <w:rFonts w:ascii="Arial" w:hAnsi="Arial" w:cs="Arial"/>
                <w:b/>
                <w:bCs/>
                <w:color w:val="C00000"/>
              </w:rPr>
              <w:t>1389855</w:t>
            </w:r>
          </w:p>
        </w:tc>
      </w:tr>
    </w:tbl>
    <w:p w:rsidR="00067E80" w:rsidRPr="00416A86" w:rsidRDefault="00067E80" w:rsidP="00067E80">
      <w:pPr>
        <w:rPr>
          <w:rFonts w:ascii="Arial" w:hAnsi="Arial" w:cs="Arial"/>
        </w:rPr>
      </w:pPr>
    </w:p>
    <w:p w:rsidR="00492241" w:rsidRPr="00416A86" w:rsidRDefault="00492241" w:rsidP="00067E80">
      <w:pPr>
        <w:rPr>
          <w:rFonts w:ascii="Arial" w:hAnsi="Arial" w:cs="Arial"/>
        </w:rPr>
      </w:pPr>
    </w:p>
    <w:sectPr w:rsidR="00492241" w:rsidRPr="00416A86" w:rsidSect="0048677B">
      <w:pgSz w:w="11906" w:h="16838"/>
      <w:pgMar w:top="720" w:right="720" w:bottom="720" w:left="720" w:header="709" w:footer="709" w:gutter="0"/>
      <w:pgNumType w:start="43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6F99" w:rsidRDefault="007A6F99" w:rsidP="00AE1452">
      <w:r>
        <w:separator/>
      </w:r>
    </w:p>
  </w:endnote>
  <w:endnote w:type="continuationSeparator" w:id="1">
    <w:p w:rsidR="007A6F99" w:rsidRDefault="007A6F99" w:rsidP="00AE14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6F99" w:rsidRDefault="007A6F99" w:rsidP="00AE1452">
      <w:r>
        <w:separator/>
      </w:r>
    </w:p>
  </w:footnote>
  <w:footnote w:type="continuationSeparator" w:id="1">
    <w:p w:rsidR="007A6F99" w:rsidRDefault="007A6F99" w:rsidP="00AE14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lvl w:ilvl="0">
      <w:start w:val="4"/>
      <w:numFmt w:val="decimal"/>
      <w:suff w:val="nothing"/>
      <w:lvlText w:val="%1."/>
      <w:lvlJc w:val="left"/>
    </w:lvl>
  </w:abstractNum>
  <w:abstractNum w:abstractNumId="1">
    <w:nsid w:val="00000008"/>
    <w:multiLevelType w:val="singleLevel"/>
    <w:tmpl w:val="00000008"/>
    <w:lvl w:ilvl="0">
      <w:start w:val="9"/>
      <w:numFmt w:val="decimal"/>
      <w:suff w:val="nothing"/>
      <w:lvlText w:val="%1."/>
      <w:lvlJc w:val="left"/>
    </w:lvl>
  </w:abstractNum>
  <w:abstractNum w:abstractNumId="2">
    <w:nsid w:val="0000000A"/>
    <w:multiLevelType w:val="singleLevel"/>
    <w:tmpl w:val="0000000A"/>
    <w:lvl w:ilvl="0">
      <w:start w:val="2"/>
      <w:numFmt w:val="decimal"/>
      <w:suff w:val="nothing"/>
      <w:lvlText w:val="%1."/>
      <w:lvlJc w:val="left"/>
    </w:lvl>
  </w:abstractNum>
  <w:abstractNum w:abstractNumId="3">
    <w:nsid w:val="0000000C"/>
    <w:multiLevelType w:val="singleLevel"/>
    <w:tmpl w:val="0000000C"/>
    <w:lvl w:ilvl="0">
      <w:start w:val="6"/>
      <w:numFmt w:val="decimal"/>
      <w:suff w:val="nothing"/>
      <w:lvlText w:val="%1."/>
      <w:lvlJc w:val="lef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embedSystemFonts/>
  <w:proofState w:spelling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7E80"/>
    <w:rsid w:val="00011886"/>
    <w:rsid w:val="000502C6"/>
    <w:rsid w:val="00067E80"/>
    <w:rsid w:val="00091CED"/>
    <w:rsid w:val="000B26F7"/>
    <w:rsid w:val="000C6CD4"/>
    <w:rsid w:val="0010750F"/>
    <w:rsid w:val="0011779D"/>
    <w:rsid w:val="00181761"/>
    <w:rsid w:val="001B1D4B"/>
    <w:rsid w:val="001B56DD"/>
    <w:rsid w:val="001D17A2"/>
    <w:rsid w:val="001D60BB"/>
    <w:rsid w:val="001E274E"/>
    <w:rsid w:val="001F2D05"/>
    <w:rsid w:val="00203C9E"/>
    <w:rsid w:val="002144AB"/>
    <w:rsid w:val="0021595D"/>
    <w:rsid w:val="0023099C"/>
    <w:rsid w:val="00274C98"/>
    <w:rsid w:val="002F49E7"/>
    <w:rsid w:val="002F72C8"/>
    <w:rsid w:val="00301377"/>
    <w:rsid w:val="003327DA"/>
    <w:rsid w:val="00336CB6"/>
    <w:rsid w:val="00363F38"/>
    <w:rsid w:val="003955A1"/>
    <w:rsid w:val="003B2786"/>
    <w:rsid w:val="003E2A40"/>
    <w:rsid w:val="003F1810"/>
    <w:rsid w:val="0040124B"/>
    <w:rsid w:val="00416A86"/>
    <w:rsid w:val="004304CE"/>
    <w:rsid w:val="00447F49"/>
    <w:rsid w:val="00450BAE"/>
    <w:rsid w:val="0045700D"/>
    <w:rsid w:val="00467689"/>
    <w:rsid w:val="00473824"/>
    <w:rsid w:val="00477661"/>
    <w:rsid w:val="00484191"/>
    <w:rsid w:val="004848D0"/>
    <w:rsid w:val="0048677B"/>
    <w:rsid w:val="00492241"/>
    <w:rsid w:val="004D220C"/>
    <w:rsid w:val="004E0F92"/>
    <w:rsid w:val="0050238B"/>
    <w:rsid w:val="00511201"/>
    <w:rsid w:val="00523535"/>
    <w:rsid w:val="00594049"/>
    <w:rsid w:val="005C446A"/>
    <w:rsid w:val="0062518A"/>
    <w:rsid w:val="006265EB"/>
    <w:rsid w:val="00644903"/>
    <w:rsid w:val="00661C73"/>
    <w:rsid w:val="00663F5C"/>
    <w:rsid w:val="00686E06"/>
    <w:rsid w:val="00696383"/>
    <w:rsid w:val="006C243F"/>
    <w:rsid w:val="006D6606"/>
    <w:rsid w:val="006F558D"/>
    <w:rsid w:val="006F6A0E"/>
    <w:rsid w:val="0070156B"/>
    <w:rsid w:val="00703477"/>
    <w:rsid w:val="00774CFA"/>
    <w:rsid w:val="007A6F99"/>
    <w:rsid w:val="007B5833"/>
    <w:rsid w:val="007C010B"/>
    <w:rsid w:val="007C6B79"/>
    <w:rsid w:val="00804641"/>
    <w:rsid w:val="00827120"/>
    <w:rsid w:val="00835A1C"/>
    <w:rsid w:val="00891EB3"/>
    <w:rsid w:val="008A2F59"/>
    <w:rsid w:val="008C447A"/>
    <w:rsid w:val="008E1659"/>
    <w:rsid w:val="008E422C"/>
    <w:rsid w:val="008F7050"/>
    <w:rsid w:val="009130A4"/>
    <w:rsid w:val="0092716C"/>
    <w:rsid w:val="00967436"/>
    <w:rsid w:val="009C43BF"/>
    <w:rsid w:val="00A01D17"/>
    <w:rsid w:val="00A65BFF"/>
    <w:rsid w:val="00A65DC2"/>
    <w:rsid w:val="00A704AD"/>
    <w:rsid w:val="00A85CD0"/>
    <w:rsid w:val="00A9503C"/>
    <w:rsid w:val="00AA1A59"/>
    <w:rsid w:val="00AA4D38"/>
    <w:rsid w:val="00AC2F40"/>
    <w:rsid w:val="00AD2535"/>
    <w:rsid w:val="00AE1452"/>
    <w:rsid w:val="00B077FA"/>
    <w:rsid w:val="00B1039C"/>
    <w:rsid w:val="00B17BDE"/>
    <w:rsid w:val="00B429F6"/>
    <w:rsid w:val="00B574A2"/>
    <w:rsid w:val="00B61887"/>
    <w:rsid w:val="00B63325"/>
    <w:rsid w:val="00B922E8"/>
    <w:rsid w:val="00BA20E1"/>
    <w:rsid w:val="00BB1315"/>
    <w:rsid w:val="00BC4F35"/>
    <w:rsid w:val="00C34502"/>
    <w:rsid w:val="00C56180"/>
    <w:rsid w:val="00C56B73"/>
    <w:rsid w:val="00C91017"/>
    <w:rsid w:val="00CE12CB"/>
    <w:rsid w:val="00CE2052"/>
    <w:rsid w:val="00D54C56"/>
    <w:rsid w:val="00D81369"/>
    <w:rsid w:val="00DA62E1"/>
    <w:rsid w:val="00DB20C5"/>
    <w:rsid w:val="00DB6C58"/>
    <w:rsid w:val="00DE2241"/>
    <w:rsid w:val="00DE7DD0"/>
    <w:rsid w:val="00E032A7"/>
    <w:rsid w:val="00E05909"/>
    <w:rsid w:val="00E3007E"/>
    <w:rsid w:val="00E32D49"/>
    <w:rsid w:val="00E3356B"/>
    <w:rsid w:val="00E45926"/>
    <w:rsid w:val="00E46E84"/>
    <w:rsid w:val="00E514FB"/>
    <w:rsid w:val="00E65074"/>
    <w:rsid w:val="00E655D8"/>
    <w:rsid w:val="00E65BC1"/>
    <w:rsid w:val="00E820BE"/>
    <w:rsid w:val="00E90E0C"/>
    <w:rsid w:val="00EC445A"/>
    <w:rsid w:val="00ED3A8B"/>
    <w:rsid w:val="00ED6FB8"/>
    <w:rsid w:val="00EE487F"/>
    <w:rsid w:val="00F05912"/>
    <w:rsid w:val="00F06C81"/>
    <w:rsid w:val="00F1288F"/>
    <w:rsid w:val="00F21373"/>
    <w:rsid w:val="00F26694"/>
    <w:rsid w:val="00F27D21"/>
    <w:rsid w:val="00F41BBF"/>
    <w:rsid w:val="00F44B01"/>
    <w:rsid w:val="00F54858"/>
    <w:rsid w:val="00FD75C7"/>
    <w:rsid w:val="00FF72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2A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Contemporary"/>
    <w:basedOn w:val="a1"/>
    <w:rsid w:val="00492241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styleId="a4">
    <w:name w:val="Hyperlink"/>
    <w:basedOn w:val="a0"/>
    <w:uiPriority w:val="99"/>
    <w:unhideWhenUsed/>
    <w:rsid w:val="00067E80"/>
    <w:rPr>
      <w:color w:val="0000FF"/>
      <w:u w:val="single"/>
    </w:rPr>
  </w:style>
  <w:style w:type="character" w:styleId="a5">
    <w:name w:val="FollowedHyperlink"/>
    <w:basedOn w:val="a0"/>
    <w:uiPriority w:val="99"/>
    <w:unhideWhenUsed/>
    <w:rsid w:val="00067E80"/>
    <w:rPr>
      <w:color w:val="800080"/>
      <w:u w:val="single"/>
    </w:rPr>
  </w:style>
  <w:style w:type="paragraph" w:customStyle="1" w:styleId="xl63">
    <w:name w:val="xl63"/>
    <w:basedOn w:val="a"/>
    <w:rsid w:val="00067E80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65">
    <w:name w:val="xl65"/>
    <w:basedOn w:val="a"/>
    <w:rsid w:val="00067E80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xl66">
    <w:name w:val="xl66"/>
    <w:basedOn w:val="a"/>
    <w:rsid w:val="00067E80"/>
    <w:pPr>
      <w:pBdr>
        <w:bottom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67">
    <w:name w:val="xl67"/>
    <w:basedOn w:val="a"/>
    <w:rsid w:val="00067E80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8">
    <w:name w:val="xl68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067E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067E80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1">
    <w:name w:val="xl71"/>
    <w:basedOn w:val="a"/>
    <w:rsid w:val="00067E8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2">
    <w:name w:val="xl72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73">
    <w:name w:val="xl73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4">
    <w:name w:val="xl74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75">
    <w:name w:val="xl75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76">
    <w:name w:val="xl76"/>
    <w:basedOn w:val="a"/>
    <w:rsid w:val="00067E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77">
    <w:name w:val="xl77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16"/>
      <w:szCs w:val="16"/>
    </w:rPr>
  </w:style>
  <w:style w:type="paragraph" w:customStyle="1" w:styleId="xl78">
    <w:name w:val="xl78"/>
    <w:basedOn w:val="a"/>
    <w:rsid w:val="00067E80"/>
    <w:pPr>
      <w:pBdr>
        <w:lef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80">
    <w:name w:val="xl80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3">
    <w:name w:val="xl83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i/>
      <w:iCs/>
      <w:sz w:val="18"/>
      <w:szCs w:val="18"/>
    </w:rPr>
  </w:style>
  <w:style w:type="paragraph" w:customStyle="1" w:styleId="xl84">
    <w:name w:val="xl84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8"/>
      <w:szCs w:val="18"/>
    </w:rPr>
  </w:style>
  <w:style w:type="paragraph" w:customStyle="1" w:styleId="xl85">
    <w:name w:val="xl85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8"/>
      <w:szCs w:val="18"/>
    </w:rPr>
  </w:style>
  <w:style w:type="paragraph" w:customStyle="1" w:styleId="xl86">
    <w:name w:val="xl86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sz w:val="18"/>
      <w:szCs w:val="18"/>
    </w:rPr>
  </w:style>
  <w:style w:type="paragraph" w:customStyle="1" w:styleId="xl87">
    <w:name w:val="xl87"/>
    <w:basedOn w:val="a"/>
    <w:rsid w:val="00067E80"/>
    <w:pP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067E80"/>
    <w:pPr>
      <w:spacing w:before="100" w:beforeAutospacing="1" w:after="100" w:afterAutospacing="1"/>
      <w:jc w:val="right"/>
    </w:pPr>
  </w:style>
  <w:style w:type="paragraph" w:customStyle="1" w:styleId="xl89">
    <w:name w:val="xl89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90">
    <w:name w:val="xl90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91">
    <w:name w:val="xl91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18"/>
      <w:szCs w:val="18"/>
    </w:rPr>
  </w:style>
  <w:style w:type="paragraph" w:customStyle="1" w:styleId="xl92">
    <w:name w:val="xl92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3">
    <w:name w:val="xl93"/>
    <w:basedOn w:val="a"/>
    <w:rsid w:val="00067E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94">
    <w:name w:val="xl94"/>
    <w:basedOn w:val="a"/>
    <w:rsid w:val="00067E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6"/>
      <w:szCs w:val="16"/>
    </w:rPr>
  </w:style>
  <w:style w:type="paragraph" w:customStyle="1" w:styleId="xl95">
    <w:name w:val="xl95"/>
    <w:basedOn w:val="a"/>
    <w:rsid w:val="00067E80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6">
    <w:name w:val="xl96"/>
    <w:basedOn w:val="a"/>
    <w:rsid w:val="00067E80"/>
    <w:pPr>
      <w:spacing w:before="100" w:beforeAutospacing="1" w:after="100" w:afterAutospacing="1"/>
      <w:jc w:val="right"/>
    </w:pPr>
  </w:style>
  <w:style w:type="paragraph" w:styleId="a6">
    <w:name w:val="header"/>
    <w:basedOn w:val="a"/>
    <w:link w:val="a7"/>
    <w:rsid w:val="00AE145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AE1452"/>
    <w:rPr>
      <w:sz w:val="24"/>
      <w:szCs w:val="24"/>
    </w:rPr>
  </w:style>
  <w:style w:type="paragraph" w:styleId="a8">
    <w:name w:val="footer"/>
    <w:basedOn w:val="a"/>
    <w:link w:val="a9"/>
    <w:uiPriority w:val="99"/>
    <w:rsid w:val="00AE145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E1452"/>
    <w:rPr>
      <w:sz w:val="24"/>
      <w:szCs w:val="24"/>
    </w:rPr>
  </w:style>
  <w:style w:type="paragraph" w:customStyle="1" w:styleId="aa">
    <w:name w:val="Содержимое таблицы"/>
    <w:basedOn w:val="a"/>
    <w:rsid w:val="008F7050"/>
    <w:pPr>
      <w:widowControl w:val="0"/>
      <w:suppressLineNumbers/>
      <w:suppressAutoHyphens/>
    </w:pPr>
    <w:rPr>
      <w:rFonts w:eastAsia="Lucida Sans Unicode"/>
      <w:lang w:eastAsia="ar-SA"/>
    </w:rPr>
  </w:style>
  <w:style w:type="paragraph" w:styleId="ab">
    <w:name w:val="Balloon Text"/>
    <w:basedOn w:val="a"/>
    <w:link w:val="ac"/>
    <w:rsid w:val="004848D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4848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FC15E-D868-48C6-BAFB-89867436E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3</Pages>
  <Words>779</Words>
  <Characters>14668</Characters>
  <Application>Microsoft Office Word</Application>
  <DocSecurity>0</DocSecurity>
  <Lines>122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Шаронова Татьяна Николаевна</dc:creator>
  <cp:lastModifiedBy>User</cp:lastModifiedBy>
  <cp:revision>102</cp:revision>
  <cp:lastPrinted>2022-02-08T10:25:00Z</cp:lastPrinted>
  <dcterms:created xsi:type="dcterms:W3CDTF">2019-10-24T06:45:00Z</dcterms:created>
  <dcterms:modified xsi:type="dcterms:W3CDTF">2022-02-25T13:40:00Z</dcterms:modified>
</cp:coreProperties>
</file>